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51B45" w14:textId="77777777" w:rsidR="003E011C" w:rsidRPr="00E11EC8" w:rsidRDefault="003E011C">
      <w:pPr>
        <w:spacing w:before="2" w:line="140" w:lineRule="exact"/>
        <w:rPr>
          <w:sz w:val="15"/>
          <w:szCs w:val="15"/>
        </w:rPr>
      </w:pPr>
    </w:p>
    <w:p w14:paraId="1B63D0B4" w14:textId="77777777" w:rsidR="003E011C" w:rsidRPr="00E11EC8" w:rsidRDefault="003E011C">
      <w:pPr>
        <w:spacing w:line="200" w:lineRule="exact"/>
      </w:pPr>
    </w:p>
    <w:p w14:paraId="5F4A4A6D" w14:textId="77777777" w:rsidR="003E011C" w:rsidRPr="00E11EC8" w:rsidRDefault="003E011C">
      <w:pPr>
        <w:spacing w:line="200" w:lineRule="exact"/>
      </w:pPr>
    </w:p>
    <w:p w14:paraId="40162AEA" w14:textId="77777777" w:rsidR="003E011C" w:rsidRPr="00E11EC8" w:rsidRDefault="003E011C">
      <w:pPr>
        <w:spacing w:line="200" w:lineRule="exact"/>
      </w:pPr>
    </w:p>
    <w:p w14:paraId="2D791B64" w14:textId="77777777" w:rsidR="003E011C" w:rsidRPr="00E11EC8" w:rsidRDefault="003E011C">
      <w:pPr>
        <w:spacing w:line="200" w:lineRule="exact"/>
      </w:pPr>
    </w:p>
    <w:p w14:paraId="1A1C90A4" w14:textId="77777777" w:rsidR="003E011C" w:rsidRPr="00E11EC8" w:rsidRDefault="003E011C">
      <w:pPr>
        <w:spacing w:line="200" w:lineRule="exact"/>
      </w:pPr>
    </w:p>
    <w:p w14:paraId="54E597BA" w14:textId="77777777" w:rsidR="003E011C" w:rsidRPr="00E11EC8" w:rsidRDefault="003E011C">
      <w:pPr>
        <w:spacing w:line="200" w:lineRule="exact"/>
      </w:pPr>
    </w:p>
    <w:p w14:paraId="06FAA499" w14:textId="77777777" w:rsidR="003E011C" w:rsidRPr="00E11EC8" w:rsidRDefault="00E11EC8">
      <w:pPr>
        <w:ind w:left="124"/>
      </w:pPr>
      <w:r w:rsidRPr="00E11EC8">
        <w:rPr>
          <w:spacing w:val="7"/>
        </w:rPr>
        <w:t>A</w:t>
      </w:r>
      <w:r w:rsidRPr="00E11EC8">
        <w:rPr>
          <w:spacing w:val="9"/>
        </w:rPr>
        <w:t>R</w:t>
      </w:r>
      <w:r w:rsidRPr="00E11EC8">
        <w:rPr>
          <w:spacing w:val="10"/>
        </w:rPr>
        <w:t>E</w:t>
      </w:r>
      <w:r w:rsidRPr="00E11EC8">
        <w:rPr>
          <w:spacing w:val="7"/>
        </w:rPr>
        <w:t>A</w:t>
      </w:r>
      <w:r w:rsidRPr="00E11EC8">
        <w:t>S</w:t>
      </w:r>
      <w:r w:rsidRPr="00E11EC8">
        <w:rPr>
          <w:spacing w:val="9"/>
        </w:rPr>
        <w:t xml:space="preserve"> </w:t>
      </w:r>
      <w:r w:rsidRPr="00E11EC8">
        <w:rPr>
          <w:spacing w:val="7"/>
        </w:rPr>
        <w:t>O</w:t>
      </w:r>
      <w:r w:rsidRPr="00E11EC8">
        <w:t>F</w:t>
      </w:r>
      <w:r w:rsidRPr="00E11EC8">
        <w:rPr>
          <w:spacing w:val="13"/>
        </w:rPr>
        <w:t xml:space="preserve"> </w:t>
      </w:r>
      <w:r w:rsidRPr="00E11EC8">
        <w:rPr>
          <w:spacing w:val="8"/>
        </w:rPr>
        <w:t>E</w:t>
      </w:r>
      <w:r w:rsidRPr="00E11EC8">
        <w:rPr>
          <w:spacing w:val="7"/>
        </w:rPr>
        <w:t>X</w:t>
      </w:r>
      <w:r w:rsidRPr="00E11EC8">
        <w:rPr>
          <w:spacing w:val="9"/>
        </w:rPr>
        <w:t>P</w:t>
      </w:r>
      <w:r w:rsidRPr="00E11EC8">
        <w:rPr>
          <w:spacing w:val="10"/>
        </w:rPr>
        <w:t>E</w:t>
      </w:r>
      <w:r w:rsidRPr="00E11EC8">
        <w:rPr>
          <w:spacing w:val="6"/>
        </w:rPr>
        <w:t>R</w:t>
      </w:r>
      <w:r w:rsidRPr="00E11EC8">
        <w:rPr>
          <w:spacing w:val="10"/>
        </w:rPr>
        <w:t>T</w:t>
      </w:r>
      <w:r w:rsidRPr="00E11EC8">
        <w:rPr>
          <w:spacing w:val="8"/>
        </w:rPr>
        <w:t>I</w:t>
      </w:r>
      <w:r w:rsidRPr="00E11EC8">
        <w:rPr>
          <w:spacing w:val="7"/>
        </w:rPr>
        <w:t>S</w:t>
      </w:r>
      <w:r w:rsidRPr="00E11EC8">
        <w:t>E</w:t>
      </w:r>
    </w:p>
    <w:p w14:paraId="588935E1" w14:textId="77777777" w:rsidR="003E011C" w:rsidRPr="00E11EC8" w:rsidRDefault="003E011C">
      <w:pPr>
        <w:spacing w:before="9" w:line="120" w:lineRule="exact"/>
        <w:rPr>
          <w:sz w:val="13"/>
          <w:szCs w:val="13"/>
        </w:rPr>
      </w:pPr>
    </w:p>
    <w:p w14:paraId="22E4F0B3" w14:textId="77777777" w:rsidR="003E011C" w:rsidRPr="00E11EC8" w:rsidRDefault="003E011C">
      <w:pPr>
        <w:spacing w:line="200" w:lineRule="exact"/>
      </w:pPr>
    </w:p>
    <w:p w14:paraId="43F2D573" w14:textId="77777777" w:rsidR="003E011C" w:rsidRPr="00E11EC8" w:rsidRDefault="00E11EC8">
      <w:pPr>
        <w:spacing w:line="542" w:lineRule="auto"/>
        <w:ind w:left="124" w:right="737"/>
      </w:pPr>
      <w:r w:rsidRPr="00E11EC8">
        <w:rPr>
          <w:i/>
          <w:spacing w:val="5"/>
        </w:rPr>
        <w:t>D</w:t>
      </w:r>
      <w:r w:rsidRPr="00E11EC8">
        <w:rPr>
          <w:i/>
          <w:spacing w:val="4"/>
        </w:rPr>
        <w:t>ri</w:t>
      </w:r>
      <w:r w:rsidRPr="00E11EC8">
        <w:rPr>
          <w:i/>
          <w:spacing w:val="5"/>
        </w:rPr>
        <w:t>v</w:t>
      </w:r>
      <w:r w:rsidRPr="00E11EC8">
        <w:rPr>
          <w:i/>
          <w:spacing w:val="4"/>
        </w:rPr>
        <w:t>i</w:t>
      </w:r>
      <w:r w:rsidRPr="00E11EC8">
        <w:rPr>
          <w:i/>
          <w:spacing w:val="6"/>
        </w:rPr>
        <w:t>n</w:t>
      </w:r>
      <w:r w:rsidRPr="00E11EC8">
        <w:rPr>
          <w:i/>
        </w:rPr>
        <w:t>g</w:t>
      </w:r>
      <w:r w:rsidRPr="00E11EC8">
        <w:rPr>
          <w:i/>
          <w:spacing w:val="5"/>
        </w:rPr>
        <w:t xml:space="preserve"> </w:t>
      </w:r>
      <w:r w:rsidRPr="00E11EC8">
        <w:rPr>
          <w:i/>
          <w:spacing w:val="4"/>
        </w:rPr>
        <w:t>s</w:t>
      </w:r>
      <w:r w:rsidRPr="00E11EC8">
        <w:rPr>
          <w:i/>
          <w:spacing w:val="7"/>
        </w:rPr>
        <w:t>k</w:t>
      </w:r>
      <w:r w:rsidRPr="00E11EC8">
        <w:rPr>
          <w:i/>
          <w:spacing w:val="4"/>
        </w:rPr>
        <w:t>il</w:t>
      </w:r>
      <w:r w:rsidRPr="00E11EC8">
        <w:rPr>
          <w:i/>
          <w:spacing w:val="7"/>
        </w:rPr>
        <w:t>l</w:t>
      </w:r>
      <w:r w:rsidRPr="00E11EC8">
        <w:rPr>
          <w:i/>
        </w:rPr>
        <w:t xml:space="preserve">s </w:t>
      </w:r>
      <w:r w:rsidRPr="00E11EC8">
        <w:rPr>
          <w:i/>
          <w:spacing w:val="4"/>
        </w:rPr>
        <w:t>Tr</w:t>
      </w:r>
      <w:r w:rsidRPr="00E11EC8">
        <w:rPr>
          <w:i/>
          <w:spacing w:val="6"/>
        </w:rPr>
        <w:t>a</w:t>
      </w:r>
      <w:r w:rsidRPr="00E11EC8">
        <w:rPr>
          <w:i/>
          <w:spacing w:val="4"/>
        </w:rPr>
        <w:t>ffi</w:t>
      </w:r>
      <w:r w:rsidRPr="00E11EC8">
        <w:rPr>
          <w:i/>
        </w:rPr>
        <w:t>c</w:t>
      </w:r>
      <w:r w:rsidRPr="00E11EC8">
        <w:rPr>
          <w:i/>
          <w:spacing w:val="7"/>
        </w:rPr>
        <w:t xml:space="preserve"> </w:t>
      </w:r>
      <w:r w:rsidRPr="00E11EC8">
        <w:rPr>
          <w:i/>
          <w:spacing w:val="4"/>
        </w:rPr>
        <w:t>r</w:t>
      </w:r>
      <w:r w:rsidRPr="00E11EC8">
        <w:rPr>
          <w:i/>
          <w:spacing w:val="5"/>
        </w:rPr>
        <w:t>e</w:t>
      </w:r>
      <w:r w:rsidRPr="00E11EC8">
        <w:rPr>
          <w:i/>
          <w:spacing w:val="6"/>
        </w:rPr>
        <w:t>gu</w:t>
      </w:r>
      <w:r w:rsidRPr="00E11EC8">
        <w:rPr>
          <w:i/>
          <w:spacing w:val="4"/>
        </w:rPr>
        <w:t>l</w:t>
      </w:r>
      <w:r w:rsidRPr="00E11EC8">
        <w:rPr>
          <w:i/>
          <w:spacing w:val="6"/>
        </w:rPr>
        <w:t>a</w:t>
      </w:r>
      <w:r w:rsidRPr="00E11EC8">
        <w:rPr>
          <w:i/>
          <w:spacing w:val="4"/>
        </w:rPr>
        <w:t>ti</w:t>
      </w:r>
      <w:r w:rsidRPr="00E11EC8">
        <w:rPr>
          <w:i/>
          <w:spacing w:val="6"/>
        </w:rPr>
        <w:t>on</w:t>
      </w:r>
      <w:r w:rsidRPr="00E11EC8">
        <w:rPr>
          <w:i/>
        </w:rPr>
        <w:t xml:space="preserve">s </w:t>
      </w:r>
      <w:r w:rsidRPr="00E11EC8">
        <w:rPr>
          <w:i/>
          <w:spacing w:val="5"/>
        </w:rPr>
        <w:t>B</w:t>
      </w:r>
      <w:r w:rsidRPr="00E11EC8">
        <w:rPr>
          <w:i/>
          <w:spacing w:val="6"/>
        </w:rPr>
        <w:t>u</w:t>
      </w:r>
      <w:r w:rsidRPr="00E11EC8">
        <w:rPr>
          <w:i/>
        </w:rPr>
        <w:t>s</w:t>
      </w:r>
      <w:r w:rsidRPr="00E11EC8">
        <w:rPr>
          <w:i/>
          <w:spacing w:val="6"/>
        </w:rPr>
        <w:t xml:space="preserve"> </w:t>
      </w:r>
      <w:r w:rsidRPr="00E11EC8">
        <w:rPr>
          <w:i/>
          <w:spacing w:val="5"/>
        </w:rPr>
        <w:t>m</w:t>
      </w:r>
      <w:r w:rsidRPr="00E11EC8">
        <w:rPr>
          <w:i/>
          <w:spacing w:val="6"/>
        </w:rPr>
        <w:t>a</w:t>
      </w:r>
      <w:r w:rsidRPr="00E11EC8">
        <w:rPr>
          <w:i/>
          <w:spacing w:val="4"/>
        </w:rPr>
        <w:t>i</w:t>
      </w:r>
      <w:r w:rsidRPr="00E11EC8">
        <w:rPr>
          <w:i/>
          <w:spacing w:val="6"/>
        </w:rPr>
        <w:t>n</w:t>
      </w:r>
      <w:r w:rsidRPr="00E11EC8">
        <w:rPr>
          <w:i/>
          <w:spacing w:val="4"/>
        </w:rPr>
        <w:t>t</w:t>
      </w:r>
      <w:r w:rsidRPr="00E11EC8">
        <w:rPr>
          <w:i/>
          <w:spacing w:val="5"/>
        </w:rPr>
        <w:t>e</w:t>
      </w:r>
      <w:r w:rsidRPr="00E11EC8">
        <w:rPr>
          <w:i/>
          <w:spacing w:val="6"/>
        </w:rPr>
        <w:t>nan</w:t>
      </w:r>
      <w:r w:rsidRPr="00E11EC8">
        <w:rPr>
          <w:i/>
          <w:spacing w:val="5"/>
        </w:rPr>
        <w:t>c</w:t>
      </w:r>
      <w:r w:rsidRPr="00E11EC8">
        <w:rPr>
          <w:i/>
        </w:rPr>
        <w:t xml:space="preserve">e </w:t>
      </w:r>
      <w:r w:rsidRPr="00E11EC8">
        <w:rPr>
          <w:i/>
          <w:spacing w:val="4"/>
        </w:rPr>
        <w:t>C</w:t>
      </w:r>
      <w:r w:rsidRPr="00E11EC8">
        <w:rPr>
          <w:i/>
          <w:spacing w:val="6"/>
        </w:rPr>
        <w:t>u</w:t>
      </w:r>
      <w:r w:rsidRPr="00E11EC8">
        <w:rPr>
          <w:i/>
          <w:spacing w:val="4"/>
        </w:rPr>
        <w:t>st</w:t>
      </w:r>
      <w:r w:rsidRPr="00E11EC8">
        <w:rPr>
          <w:i/>
          <w:spacing w:val="6"/>
        </w:rPr>
        <w:t>o</w:t>
      </w:r>
      <w:r w:rsidRPr="00E11EC8">
        <w:rPr>
          <w:i/>
          <w:spacing w:val="5"/>
        </w:rPr>
        <w:t>m</w:t>
      </w:r>
      <w:r w:rsidRPr="00E11EC8">
        <w:rPr>
          <w:i/>
          <w:spacing w:val="7"/>
        </w:rPr>
        <w:t>e</w:t>
      </w:r>
      <w:r w:rsidRPr="00E11EC8">
        <w:rPr>
          <w:i/>
        </w:rPr>
        <w:t>r</w:t>
      </w:r>
      <w:r w:rsidRPr="00E11EC8">
        <w:rPr>
          <w:i/>
          <w:spacing w:val="1"/>
        </w:rPr>
        <w:t xml:space="preserve"> </w:t>
      </w:r>
      <w:r w:rsidRPr="00E11EC8">
        <w:rPr>
          <w:i/>
          <w:spacing w:val="4"/>
        </w:rPr>
        <w:t>s</w:t>
      </w:r>
      <w:r w:rsidRPr="00E11EC8">
        <w:rPr>
          <w:i/>
          <w:spacing w:val="7"/>
        </w:rPr>
        <w:t>e</w:t>
      </w:r>
      <w:r w:rsidRPr="00E11EC8">
        <w:rPr>
          <w:i/>
          <w:spacing w:val="4"/>
        </w:rPr>
        <w:t>r</w:t>
      </w:r>
      <w:r w:rsidRPr="00E11EC8">
        <w:rPr>
          <w:i/>
          <w:spacing w:val="5"/>
        </w:rPr>
        <w:t>v</w:t>
      </w:r>
      <w:r w:rsidRPr="00E11EC8">
        <w:rPr>
          <w:i/>
          <w:spacing w:val="4"/>
        </w:rPr>
        <w:t>i</w:t>
      </w:r>
      <w:r w:rsidRPr="00E11EC8">
        <w:rPr>
          <w:i/>
          <w:spacing w:val="5"/>
        </w:rPr>
        <w:t>c</w:t>
      </w:r>
      <w:r w:rsidRPr="00E11EC8">
        <w:rPr>
          <w:i/>
        </w:rPr>
        <w:t xml:space="preserve">e </w:t>
      </w:r>
      <w:r w:rsidRPr="00E11EC8">
        <w:rPr>
          <w:i/>
          <w:spacing w:val="6"/>
        </w:rPr>
        <w:t>Sa</w:t>
      </w:r>
      <w:r w:rsidRPr="00E11EC8">
        <w:rPr>
          <w:i/>
          <w:spacing w:val="4"/>
        </w:rPr>
        <w:t>f</w:t>
      </w:r>
      <w:r w:rsidRPr="00E11EC8">
        <w:rPr>
          <w:i/>
          <w:spacing w:val="5"/>
        </w:rPr>
        <w:t>e</w:t>
      </w:r>
      <w:r w:rsidRPr="00E11EC8">
        <w:rPr>
          <w:i/>
          <w:spacing w:val="4"/>
        </w:rPr>
        <w:t>t</w:t>
      </w:r>
      <w:r w:rsidRPr="00E11EC8">
        <w:rPr>
          <w:i/>
        </w:rPr>
        <w:t>y</w:t>
      </w:r>
      <w:r w:rsidRPr="00E11EC8">
        <w:rPr>
          <w:i/>
          <w:spacing w:val="5"/>
        </w:rPr>
        <w:t xml:space="preserve"> c</w:t>
      </w:r>
      <w:r w:rsidRPr="00E11EC8">
        <w:rPr>
          <w:i/>
          <w:spacing w:val="6"/>
        </w:rPr>
        <w:t>h</w:t>
      </w:r>
      <w:r w:rsidRPr="00E11EC8">
        <w:rPr>
          <w:i/>
          <w:spacing w:val="5"/>
        </w:rPr>
        <w:t>eck</w:t>
      </w:r>
      <w:r w:rsidRPr="00E11EC8">
        <w:rPr>
          <w:i/>
        </w:rPr>
        <w:t>s</w:t>
      </w:r>
    </w:p>
    <w:p w14:paraId="55F36F1F" w14:textId="77777777" w:rsidR="003E011C" w:rsidRPr="00E11EC8" w:rsidRDefault="00E11EC8">
      <w:pPr>
        <w:spacing w:line="200" w:lineRule="exact"/>
        <w:ind w:left="124"/>
      </w:pPr>
      <w:r w:rsidRPr="00E11EC8">
        <w:rPr>
          <w:i/>
          <w:spacing w:val="4"/>
        </w:rPr>
        <w:t>M</w:t>
      </w:r>
      <w:r w:rsidRPr="00E11EC8">
        <w:rPr>
          <w:i/>
          <w:spacing w:val="6"/>
        </w:rPr>
        <w:t>a</w:t>
      </w:r>
      <w:r w:rsidRPr="00E11EC8">
        <w:rPr>
          <w:i/>
        </w:rPr>
        <w:t>p</w:t>
      </w:r>
      <w:r w:rsidRPr="00E11EC8">
        <w:rPr>
          <w:i/>
          <w:spacing w:val="7"/>
        </w:rPr>
        <w:t xml:space="preserve"> </w:t>
      </w:r>
      <w:r w:rsidRPr="00E11EC8">
        <w:rPr>
          <w:i/>
          <w:spacing w:val="4"/>
        </w:rPr>
        <w:t>r</w:t>
      </w:r>
      <w:r w:rsidRPr="00E11EC8">
        <w:rPr>
          <w:i/>
          <w:spacing w:val="5"/>
        </w:rPr>
        <w:t>e</w:t>
      </w:r>
      <w:r w:rsidRPr="00E11EC8">
        <w:rPr>
          <w:i/>
          <w:spacing w:val="6"/>
        </w:rPr>
        <w:t>ad</w:t>
      </w:r>
      <w:r w:rsidRPr="00E11EC8">
        <w:rPr>
          <w:i/>
          <w:spacing w:val="4"/>
        </w:rPr>
        <w:t>i</w:t>
      </w:r>
      <w:r w:rsidRPr="00E11EC8">
        <w:rPr>
          <w:i/>
          <w:spacing w:val="6"/>
        </w:rPr>
        <w:t>n</w:t>
      </w:r>
      <w:r w:rsidRPr="00E11EC8">
        <w:rPr>
          <w:i/>
        </w:rPr>
        <w:t>g</w:t>
      </w:r>
    </w:p>
    <w:p w14:paraId="76FAEA00" w14:textId="77777777" w:rsidR="003E011C" w:rsidRPr="00E11EC8" w:rsidRDefault="003E011C">
      <w:pPr>
        <w:spacing w:before="8" w:line="280" w:lineRule="exact"/>
        <w:rPr>
          <w:sz w:val="28"/>
          <w:szCs w:val="28"/>
        </w:rPr>
      </w:pPr>
    </w:p>
    <w:p w14:paraId="12EFF7DE" w14:textId="77777777" w:rsidR="003E011C" w:rsidRPr="00E11EC8" w:rsidRDefault="00E11EC8">
      <w:pPr>
        <w:ind w:left="124" w:right="-50"/>
      </w:pPr>
      <w:r w:rsidRPr="00E11EC8">
        <w:rPr>
          <w:i/>
          <w:spacing w:val="4"/>
        </w:rPr>
        <w:t>Tr</w:t>
      </w:r>
      <w:r w:rsidRPr="00E11EC8">
        <w:rPr>
          <w:i/>
          <w:spacing w:val="6"/>
        </w:rPr>
        <w:t>a</w:t>
      </w:r>
      <w:r w:rsidRPr="00E11EC8">
        <w:rPr>
          <w:i/>
          <w:spacing w:val="5"/>
        </w:rPr>
        <w:t>ve</w:t>
      </w:r>
      <w:r w:rsidRPr="00E11EC8">
        <w:rPr>
          <w:i/>
        </w:rPr>
        <w:t>l</w:t>
      </w:r>
      <w:r w:rsidRPr="00E11EC8">
        <w:rPr>
          <w:i/>
          <w:spacing w:val="4"/>
        </w:rPr>
        <w:t xml:space="preserve"> </w:t>
      </w:r>
      <w:r w:rsidRPr="00E11EC8">
        <w:rPr>
          <w:i/>
          <w:spacing w:val="6"/>
        </w:rPr>
        <w:t>ad</w:t>
      </w:r>
      <w:r w:rsidRPr="00E11EC8">
        <w:rPr>
          <w:i/>
          <w:spacing w:val="5"/>
        </w:rPr>
        <w:t>v</w:t>
      </w:r>
      <w:r w:rsidRPr="00E11EC8">
        <w:rPr>
          <w:i/>
          <w:spacing w:val="4"/>
        </w:rPr>
        <w:t>i</w:t>
      </w:r>
      <w:r w:rsidRPr="00E11EC8">
        <w:rPr>
          <w:i/>
          <w:spacing w:val="5"/>
        </w:rPr>
        <w:t>c</w:t>
      </w:r>
      <w:r w:rsidRPr="00E11EC8">
        <w:rPr>
          <w:i/>
        </w:rPr>
        <w:t>e</w:t>
      </w:r>
      <w:r w:rsidRPr="00E11EC8">
        <w:rPr>
          <w:i/>
          <w:spacing w:val="5"/>
        </w:rPr>
        <w:t xml:space="preserve"> </w:t>
      </w:r>
      <w:r w:rsidRPr="00E11EC8">
        <w:rPr>
          <w:i/>
          <w:spacing w:val="4"/>
        </w:rPr>
        <w:t>t</w:t>
      </w:r>
      <w:r w:rsidRPr="00E11EC8">
        <w:rPr>
          <w:i/>
        </w:rPr>
        <w:t>o</w:t>
      </w:r>
      <w:r w:rsidRPr="00E11EC8">
        <w:rPr>
          <w:i/>
          <w:spacing w:val="9"/>
        </w:rPr>
        <w:t xml:space="preserve"> </w:t>
      </w:r>
      <w:r w:rsidRPr="00E11EC8">
        <w:rPr>
          <w:i/>
          <w:spacing w:val="6"/>
        </w:rPr>
        <w:t>pa</w:t>
      </w:r>
      <w:r w:rsidRPr="00E11EC8">
        <w:rPr>
          <w:i/>
          <w:spacing w:val="4"/>
        </w:rPr>
        <w:t>ss</w:t>
      </w:r>
      <w:r w:rsidRPr="00E11EC8">
        <w:rPr>
          <w:i/>
          <w:spacing w:val="5"/>
        </w:rPr>
        <w:t>e</w:t>
      </w:r>
      <w:r w:rsidRPr="00E11EC8">
        <w:rPr>
          <w:i/>
          <w:spacing w:val="6"/>
        </w:rPr>
        <w:t>ng</w:t>
      </w:r>
      <w:r w:rsidRPr="00E11EC8">
        <w:rPr>
          <w:i/>
          <w:spacing w:val="7"/>
        </w:rPr>
        <w:t>e</w:t>
      </w:r>
      <w:r w:rsidRPr="00E11EC8">
        <w:rPr>
          <w:i/>
          <w:spacing w:val="4"/>
        </w:rPr>
        <w:t>r</w:t>
      </w:r>
      <w:r w:rsidRPr="00E11EC8">
        <w:rPr>
          <w:i/>
        </w:rPr>
        <w:t>s</w:t>
      </w:r>
    </w:p>
    <w:p w14:paraId="1B04A87D" w14:textId="77777777" w:rsidR="003E011C" w:rsidRPr="00E11EC8" w:rsidRDefault="003E011C">
      <w:pPr>
        <w:spacing w:line="200" w:lineRule="exact"/>
      </w:pPr>
    </w:p>
    <w:p w14:paraId="1CC076AA" w14:textId="77777777" w:rsidR="003E011C" w:rsidRPr="00E11EC8" w:rsidRDefault="003E011C">
      <w:pPr>
        <w:spacing w:line="200" w:lineRule="exact"/>
      </w:pPr>
    </w:p>
    <w:p w14:paraId="1E951487" w14:textId="77777777" w:rsidR="003E011C" w:rsidRPr="00E11EC8" w:rsidRDefault="003E011C">
      <w:pPr>
        <w:spacing w:line="200" w:lineRule="exact"/>
      </w:pPr>
    </w:p>
    <w:p w14:paraId="58413E6E" w14:textId="77777777" w:rsidR="003E011C" w:rsidRPr="00E11EC8" w:rsidRDefault="003E011C">
      <w:pPr>
        <w:spacing w:before="19" w:line="260" w:lineRule="exact"/>
        <w:rPr>
          <w:sz w:val="26"/>
          <w:szCs w:val="26"/>
        </w:rPr>
      </w:pPr>
    </w:p>
    <w:p w14:paraId="5A04F56D" w14:textId="77777777" w:rsidR="003E011C" w:rsidRPr="00E11EC8" w:rsidRDefault="00E11EC8">
      <w:pPr>
        <w:ind w:left="124"/>
      </w:pPr>
      <w:r w:rsidRPr="00E11EC8">
        <w:rPr>
          <w:spacing w:val="11"/>
        </w:rPr>
        <w:t>P</w:t>
      </w:r>
      <w:r w:rsidRPr="00E11EC8">
        <w:rPr>
          <w:spacing w:val="9"/>
        </w:rPr>
        <w:t>R</w:t>
      </w:r>
      <w:r w:rsidRPr="00E11EC8">
        <w:rPr>
          <w:spacing w:val="10"/>
        </w:rPr>
        <w:t>O</w:t>
      </w:r>
      <w:r w:rsidRPr="00E11EC8">
        <w:rPr>
          <w:spacing w:val="9"/>
        </w:rPr>
        <w:t>F</w:t>
      </w:r>
      <w:r w:rsidRPr="00E11EC8">
        <w:rPr>
          <w:spacing w:val="10"/>
        </w:rPr>
        <w:t>E</w:t>
      </w:r>
      <w:r w:rsidRPr="00E11EC8">
        <w:rPr>
          <w:spacing w:val="9"/>
        </w:rPr>
        <w:t>SS</w:t>
      </w:r>
      <w:r w:rsidRPr="00E11EC8">
        <w:rPr>
          <w:spacing w:val="10"/>
        </w:rPr>
        <w:t>ION</w:t>
      </w:r>
      <w:r w:rsidRPr="00E11EC8">
        <w:rPr>
          <w:spacing w:val="7"/>
        </w:rPr>
        <w:t>A</w:t>
      </w:r>
      <w:r w:rsidRPr="00E11EC8">
        <w:t>L</w:t>
      </w:r>
    </w:p>
    <w:p w14:paraId="0B482CEB" w14:textId="77777777" w:rsidR="003E011C" w:rsidRPr="00E11EC8" w:rsidRDefault="003E011C">
      <w:pPr>
        <w:spacing w:line="180" w:lineRule="exact"/>
        <w:rPr>
          <w:sz w:val="18"/>
          <w:szCs w:val="18"/>
        </w:rPr>
      </w:pPr>
    </w:p>
    <w:p w14:paraId="6AEFF06F" w14:textId="77777777" w:rsidR="003E011C" w:rsidRPr="00E11EC8" w:rsidRDefault="00E11EC8">
      <w:pPr>
        <w:ind w:left="124"/>
      </w:pPr>
      <w:r w:rsidRPr="00E11EC8">
        <w:rPr>
          <w:i/>
          <w:spacing w:val="5"/>
        </w:rPr>
        <w:t>F</w:t>
      </w:r>
      <w:r w:rsidRPr="00E11EC8">
        <w:rPr>
          <w:i/>
          <w:spacing w:val="4"/>
        </w:rPr>
        <w:t>irs</w:t>
      </w:r>
      <w:r w:rsidRPr="00E11EC8">
        <w:rPr>
          <w:i/>
        </w:rPr>
        <w:t>t</w:t>
      </w:r>
      <w:r w:rsidRPr="00E11EC8">
        <w:rPr>
          <w:i/>
          <w:spacing w:val="5"/>
        </w:rPr>
        <w:t xml:space="preserve"> </w:t>
      </w:r>
      <w:r w:rsidRPr="00E11EC8">
        <w:rPr>
          <w:i/>
          <w:spacing w:val="8"/>
        </w:rPr>
        <w:t>A</w:t>
      </w:r>
      <w:r w:rsidRPr="00E11EC8">
        <w:rPr>
          <w:i/>
          <w:spacing w:val="4"/>
        </w:rPr>
        <w:t>i</w:t>
      </w:r>
      <w:r w:rsidRPr="00E11EC8">
        <w:rPr>
          <w:i/>
        </w:rPr>
        <w:t>d</w:t>
      </w:r>
      <w:r w:rsidRPr="00E11EC8">
        <w:rPr>
          <w:i/>
          <w:spacing w:val="8"/>
        </w:rPr>
        <w:t xml:space="preserve"> </w:t>
      </w:r>
      <w:r w:rsidRPr="00E11EC8">
        <w:rPr>
          <w:i/>
          <w:spacing w:val="4"/>
        </w:rPr>
        <w:t>C</w:t>
      </w:r>
      <w:r w:rsidRPr="00E11EC8">
        <w:rPr>
          <w:i/>
          <w:spacing w:val="7"/>
        </w:rPr>
        <w:t>er</w:t>
      </w:r>
      <w:r w:rsidRPr="00E11EC8">
        <w:rPr>
          <w:i/>
          <w:spacing w:val="4"/>
        </w:rPr>
        <w:t>ti</w:t>
      </w:r>
      <w:r w:rsidRPr="00E11EC8">
        <w:rPr>
          <w:i/>
          <w:spacing w:val="7"/>
        </w:rPr>
        <w:t>f</w:t>
      </w:r>
      <w:r w:rsidRPr="00E11EC8">
        <w:rPr>
          <w:i/>
          <w:spacing w:val="4"/>
        </w:rPr>
        <w:t>i</w:t>
      </w:r>
      <w:r w:rsidRPr="00E11EC8">
        <w:rPr>
          <w:i/>
          <w:spacing w:val="5"/>
        </w:rPr>
        <w:t>c</w:t>
      </w:r>
      <w:r w:rsidRPr="00E11EC8">
        <w:rPr>
          <w:i/>
          <w:spacing w:val="6"/>
        </w:rPr>
        <w:t>a</w:t>
      </w:r>
      <w:r w:rsidRPr="00E11EC8">
        <w:rPr>
          <w:i/>
          <w:spacing w:val="4"/>
        </w:rPr>
        <w:t>t</w:t>
      </w:r>
      <w:r w:rsidRPr="00E11EC8">
        <w:rPr>
          <w:i/>
        </w:rPr>
        <w:t>e</w:t>
      </w:r>
    </w:p>
    <w:p w14:paraId="11E7D3F4" w14:textId="77777777" w:rsidR="003E011C" w:rsidRPr="00E11EC8" w:rsidRDefault="003E011C">
      <w:pPr>
        <w:spacing w:before="11" w:line="220" w:lineRule="exact"/>
        <w:rPr>
          <w:sz w:val="22"/>
          <w:szCs w:val="22"/>
        </w:rPr>
      </w:pPr>
    </w:p>
    <w:p w14:paraId="05BAF469" w14:textId="77777777" w:rsidR="003E011C" w:rsidRPr="00E11EC8" w:rsidRDefault="00E11EC8">
      <w:pPr>
        <w:ind w:left="124"/>
      </w:pPr>
      <w:r w:rsidRPr="00E11EC8">
        <w:rPr>
          <w:i/>
          <w:spacing w:val="4"/>
        </w:rPr>
        <w:t>C</w:t>
      </w:r>
      <w:r w:rsidRPr="00E11EC8">
        <w:rPr>
          <w:i/>
          <w:spacing w:val="5"/>
        </w:rPr>
        <w:t>e</w:t>
      </w:r>
      <w:r w:rsidRPr="00E11EC8">
        <w:rPr>
          <w:i/>
          <w:spacing w:val="4"/>
        </w:rPr>
        <w:t>r</w:t>
      </w:r>
      <w:r w:rsidRPr="00E11EC8">
        <w:rPr>
          <w:i/>
          <w:spacing w:val="7"/>
        </w:rPr>
        <w:t>t</w:t>
      </w:r>
      <w:r w:rsidRPr="00E11EC8">
        <w:rPr>
          <w:i/>
          <w:spacing w:val="4"/>
        </w:rPr>
        <w:t>ifi</w:t>
      </w:r>
      <w:r w:rsidRPr="00E11EC8">
        <w:rPr>
          <w:i/>
          <w:spacing w:val="5"/>
        </w:rPr>
        <w:t>c</w:t>
      </w:r>
      <w:r w:rsidRPr="00E11EC8">
        <w:rPr>
          <w:i/>
          <w:spacing w:val="6"/>
        </w:rPr>
        <w:t>a</w:t>
      </w:r>
      <w:r w:rsidRPr="00E11EC8">
        <w:rPr>
          <w:i/>
          <w:spacing w:val="4"/>
        </w:rPr>
        <w:t>t</w:t>
      </w:r>
      <w:r w:rsidRPr="00E11EC8">
        <w:rPr>
          <w:i/>
        </w:rPr>
        <w:t>e</w:t>
      </w:r>
      <w:r w:rsidRPr="00E11EC8">
        <w:rPr>
          <w:i/>
          <w:spacing w:val="1"/>
        </w:rPr>
        <w:t xml:space="preserve"> </w:t>
      </w:r>
      <w:r w:rsidRPr="00E11EC8">
        <w:rPr>
          <w:i/>
          <w:spacing w:val="6"/>
        </w:rPr>
        <w:t>o</w:t>
      </w:r>
      <w:r w:rsidRPr="00E11EC8">
        <w:rPr>
          <w:i/>
        </w:rPr>
        <w:t>f</w:t>
      </w:r>
    </w:p>
    <w:p w14:paraId="703F1F88" w14:textId="77777777" w:rsidR="003E011C" w:rsidRPr="00E11EC8" w:rsidRDefault="00E11EC8">
      <w:pPr>
        <w:spacing w:line="220" w:lineRule="exact"/>
        <w:ind w:left="124"/>
      </w:pPr>
      <w:r w:rsidRPr="00E11EC8">
        <w:rPr>
          <w:i/>
          <w:spacing w:val="5"/>
        </w:rPr>
        <w:t>P</w:t>
      </w:r>
      <w:r w:rsidRPr="00E11EC8">
        <w:rPr>
          <w:i/>
          <w:spacing w:val="4"/>
        </w:rPr>
        <w:t>r</w:t>
      </w:r>
      <w:r w:rsidRPr="00E11EC8">
        <w:rPr>
          <w:i/>
          <w:spacing w:val="6"/>
        </w:rPr>
        <w:t>o</w:t>
      </w:r>
      <w:r w:rsidRPr="00E11EC8">
        <w:rPr>
          <w:i/>
          <w:spacing w:val="4"/>
        </w:rPr>
        <w:t>f</w:t>
      </w:r>
      <w:r w:rsidRPr="00E11EC8">
        <w:rPr>
          <w:i/>
          <w:spacing w:val="5"/>
        </w:rPr>
        <w:t>e</w:t>
      </w:r>
      <w:r w:rsidRPr="00E11EC8">
        <w:rPr>
          <w:i/>
          <w:spacing w:val="6"/>
        </w:rPr>
        <w:t>s</w:t>
      </w:r>
      <w:r w:rsidRPr="00E11EC8">
        <w:rPr>
          <w:i/>
          <w:spacing w:val="4"/>
        </w:rPr>
        <w:t>si</w:t>
      </w:r>
      <w:r w:rsidRPr="00E11EC8">
        <w:rPr>
          <w:i/>
          <w:spacing w:val="6"/>
        </w:rPr>
        <w:t>ona</w:t>
      </w:r>
      <w:r w:rsidRPr="00E11EC8">
        <w:rPr>
          <w:i/>
        </w:rPr>
        <w:t>l</w:t>
      </w:r>
      <w:r w:rsidRPr="00E11EC8">
        <w:rPr>
          <w:i/>
          <w:spacing w:val="-1"/>
        </w:rPr>
        <w:t xml:space="preserve"> </w:t>
      </w:r>
      <w:r w:rsidRPr="00E11EC8">
        <w:rPr>
          <w:i/>
          <w:spacing w:val="4"/>
        </w:rPr>
        <w:t>C</w:t>
      </w:r>
      <w:r w:rsidRPr="00E11EC8">
        <w:rPr>
          <w:i/>
          <w:spacing w:val="6"/>
        </w:rPr>
        <w:t>o</w:t>
      </w:r>
      <w:r w:rsidRPr="00E11EC8">
        <w:rPr>
          <w:i/>
          <w:spacing w:val="5"/>
        </w:rPr>
        <w:t>m</w:t>
      </w:r>
      <w:r w:rsidRPr="00E11EC8">
        <w:rPr>
          <w:i/>
          <w:spacing w:val="6"/>
        </w:rPr>
        <w:t>p</w:t>
      </w:r>
      <w:r w:rsidRPr="00E11EC8">
        <w:rPr>
          <w:i/>
          <w:spacing w:val="5"/>
        </w:rPr>
        <w:t>e</w:t>
      </w:r>
      <w:r w:rsidRPr="00E11EC8">
        <w:rPr>
          <w:i/>
          <w:spacing w:val="4"/>
        </w:rPr>
        <w:t>t</w:t>
      </w:r>
      <w:r w:rsidRPr="00E11EC8">
        <w:rPr>
          <w:i/>
          <w:spacing w:val="5"/>
        </w:rPr>
        <w:t>e</w:t>
      </w:r>
      <w:r w:rsidRPr="00E11EC8">
        <w:rPr>
          <w:i/>
          <w:spacing w:val="6"/>
        </w:rPr>
        <w:t>n</w:t>
      </w:r>
      <w:r w:rsidRPr="00E11EC8">
        <w:rPr>
          <w:i/>
          <w:spacing w:val="5"/>
        </w:rPr>
        <w:t>c</w:t>
      </w:r>
      <w:r w:rsidRPr="00E11EC8">
        <w:rPr>
          <w:i/>
        </w:rPr>
        <w:t>e</w:t>
      </w:r>
    </w:p>
    <w:p w14:paraId="40A997DF" w14:textId="77777777" w:rsidR="003E011C" w:rsidRPr="00E11EC8" w:rsidRDefault="00E11EC8">
      <w:pPr>
        <w:ind w:left="124"/>
      </w:pPr>
      <w:r w:rsidRPr="00E11EC8">
        <w:rPr>
          <w:i/>
          <w:spacing w:val="5"/>
        </w:rPr>
        <w:t>(</w:t>
      </w:r>
      <w:r w:rsidRPr="00E11EC8">
        <w:rPr>
          <w:i/>
          <w:spacing w:val="4"/>
        </w:rPr>
        <w:t>C</w:t>
      </w:r>
      <w:r w:rsidRPr="00E11EC8">
        <w:rPr>
          <w:i/>
          <w:spacing w:val="5"/>
        </w:rPr>
        <w:t>P</w:t>
      </w:r>
      <w:r w:rsidRPr="00E11EC8">
        <w:rPr>
          <w:i/>
          <w:spacing w:val="6"/>
        </w:rPr>
        <w:t>C</w:t>
      </w:r>
      <w:r w:rsidRPr="00E11EC8">
        <w:rPr>
          <w:i/>
        </w:rPr>
        <w:t>)</w:t>
      </w:r>
    </w:p>
    <w:p w14:paraId="45341C67" w14:textId="77777777" w:rsidR="003E011C" w:rsidRPr="00E11EC8" w:rsidRDefault="003E011C">
      <w:pPr>
        <w:spacing w:before="11" w:line="220" w:lineRule="exact"/>
        <w:rPr>
          <w:sz w:val="22"/>
          <w:szCs w:val="22"/>
        </w:rPr>
      </w:pPr>
    </w:p>
    <w:p w14:paraId="7B3285D0" w14:textId="77777777" w:rsidR="003E011C" w:rsidRPr="00E11EC8" w:rsidRDefault="00E11EC8">
      <w:pPr>
        <w:ind w:left="124"/>
      </w:pPr>
      <w:r w:rsidRPr="00E11EC8">
        <w:rPr>
          <w:i/>
          <w:spacing w:val="5"/>
        </w:rPr>
        <w:t>P</w:t>
      </w:r>
      <w:r w:rsidRPr="00E11EC8">
        <w:rPr>
          <w:i/>
          <w:spacing w:val="6"/>
        </w:rPr>
        <w:t>a</w:t>
      </w:r>
      <w:r w:rsidRPr="00E11EC8">
        <w:rPr>
          <w:i/>
          <w:spacing w:val="4"/>
        </w:rPr>
        <w:t>ss</w:t>
      </w:r>
      <w:r w:rsidRPr="00E11EC8">
        <w:rPr>
          <w:i/>
          <w:spacing w:val="5"/>
        </w:rPr>
        <w:t>e</w:t>
      </w:r>
      <w:r w:rsidRPr="00E11EC8">
        <w:rPr>
          <w:i/>
          <w:spacing w:val="6"/>
        </w:rPr>
        <w:t>ng</w:t>
      </w:r>
      <w:r w:rsidRPr="00E11EC8">
        <w:rPr>
          <w:i/>
          <w:spacing w:val="5"/>
        </w:rPr>
        <w:t>e</w:t>
      </w:r>
      <w:r w:rsidRPr="00E11EC8">
        <w:rPr>
          <w:i/>
        </w:rPr>
        <w:t>r</w:t>
      </w:r>
      <w:r w:rsidRPr="00E11EC8">
        <w:rPr>
          <w:i/>
          <w:spacing w:val="3"/>
        </w:rPr>
        <w:t xml:space="preserve"> </w:t>
      </w:r>
      <w:r w:rsidRPr="00E11EC8">
        <w:rPr>
          <w:i/>
          <w:spacing w:val="4"/>
        </w:rPr>
        <w:t>C</w:t>
      </w:r>
      <w:r w:rsidRPr="00E11EC8">
        <w:rPr>
          <w:i/>
          <w:spacing w:val="6"/>
        </w:rPr>
        <w:t>a</w:t>
      </w:r>
      <w:r w:rsidRPr="00E11EC8">
        <w:rPr>
          <w:i/>
          <w:spacing w:val="4"/>
        </w:rPr>
        <w:t>rr</w:t>
      </w:r>
      <w:r w:rsidRPr="00E11EC8">
        <w:rPr>
          <w:i/>
          <w:spacing w:val="7"/>
        </w:rPr>
        <w:t>y</w:t>
      </w:r>
      <w:r w:rsidRPr="00E11EC8">
        <w:rPr>
          <w:i/>
          <w:spacing w:val="4"/>
        </w:rPr>
        <w:t>i</w:t>
      </w:r>
      <w:r w:rsidRPr="00E11EC8">
        <w:rPr>
          <w:i/>
          <w:spacing w:val="6"/>
        </w:rPr>
        <w:t>n</w:t>
      </w:r>
      <w:r w:rsidRPr="00E11EC8">
        <w:rPr>
          <w:i/>
        </w:rPr>
        <w:t>g</w:t>
      </w:r>
    </w:p>
    <w:p w14:paraId="5C447A11" w14:textId="77777777" w:rsidR="003E011C" w:rsidRPr="00E11EC8" w:rsidRDefault="00E11EC8">
      <w:pPr>
        <w:spacing w:before="5"/>
        <w:ind w:left="124"/>
      </w:pPr>
      <w:r w:rsidRPr="00E11EC8">
        <w:rPr>
          <w:i/>
          <w:spacing w:val="5"/>
        </w:rPr>
        <w:t>Ve</w:t>
      </w:r>
      <w:r w:rsidRPr="00E11EC8">
        <w:rPr>
          <w:i/>
          <w:spacing w:val="6"/>
        </w:rPr>
        <w:t>h</w:t>
      </w:r>
      <w:r w:rsidRPr="00E11EC8">
        <w:rPr>
          <w:i/>
          <w:spacing w:val="4"/>
        </w:rPr>
        <w:t>i</w:t>
      </w:r>
      <w:r w:rsidRPr="00E11EC8">
        <w:rPr>
          <w:i/>
          <w:spacing w:val="5"/>
        </w:rPr>
        <w:t>c</w:t>
      </w:r>
      <w:r w:rsidRPr="00E11EC8">
        <w:rPr>
          <w:i/>
          <w:spacing w:val="4"/>
        </w:rPr>
        <w:t>l</w:t>
      </w:r>
      <w:r w:rsidRPr="00E11EC8">
        <w:rPr>
          <w:i/>
        </w:rPr>
        <w:t>e</w:t>
      </w:r>
      <w:r w:rsidRPr="00E11EC8">
        <w:rPr>
          <w:i/>
          <w:spacing w:val="4"/>
        </w:rPr>
        <w:t xml:space="preserve"> </w:t>
      </w:r>
      <w:r w:rsidRPr="00E11EC8">
        <w:rPr>
          <w:i/>
          <w:spacing w:val="3"/>
        </w:rPr>
        <w:t>(</w:t>
      </w:r>
      <w:r w:rsidRPr="00E11EC8">
        <w:rPr>
          <w:i/>
          <w:spacing w:val="8"/>
        </w:rPr>
        <w:t>P</w:t>
      </w:r>
      <w:r w:rsidRPr="00E11EC8">
        <w:rPr>
          <w:i/>
          <w:spacing w:val="4"/>
        </w:rPr>
        <w:t>C</w:t>
      </w:r>
      <w:r w:rsidRPr="00E11EC8">
        <w:rPr>
          <w:i/>
          <w:spacing w:val="8"/>
        </w:rPr>
        <w:t>V</w:t>
      </w:r>
      <w:r w:rsidRPr="00E11EC8">
        <w:rPr>
          <w:i/>
        </w:rPr>
        <w:t>)</w:t>
      </w:r>
    </w:p>
    <w:p w14:paraId="4A0BC19B" w14:textId="77777777" w:rsidR="003E011C" w:rsidRPr="00E11EC8" w:rsidRDefault="003E011C">
      <w:pPr>
        <w:spacing w:line="200" w:lineRule="exact"/>
      </w:pPr>
    </w:p>
    <w:p w14:paraId="400F3292" w14:textId="77777777" w:rsidR="003E011C" w:rsidRPr="00E11EC8" w:rsidRDefault="003E011C">
      <w:pPr>
        <w:spacing w:line="200" w:lineRule="exact"/>
      </w:pPr>
    </w:p>
    <w:p w14:paraId="2213EE06" w14:textId="77777777" w:rsidR="003E011C" w:rsidRPr="00E11EC8" w:rsidRDefault="003E011C">
      <w:pPr>
        <w:spacing w:line="200" w:lineRule="exact"/>
      </w:pPr>
    </w:p>
    <w:p w14:paraId="719F0DA1" w14:textId="77777777" w:rsidR="003E011C" w:rsidRPr="00E11EC8" w:rsidRDefault="003E011C">
      <w:pPr>
        <w:spacing w:line="200" w:lineRule="exact"/>
      </w:pPr>
    </w:p>
    <w:p w14:paraId="7DDAD531" w14:textId="77777777" w:rsidR="003E011C" w:rsidRPr="00E11EC8" w:rsidRDefault="003E011C">
      <w:pPr>
        <w:spacing w:before="10" w:line="220" w:lineRule="exact"/>
        <w:rPr>
          <w:sz w:val="22"/>
          <w:szCs w:val="22"/>
        </w:rPr>
      </w:pPr>
    </w:p>
    <w:p w14:paraId="4F31B4CE" w14:textId="77777777" w:rsidR="003E011C" w:rsidRPr="00E11EC8" w:rsidRDefault="00E11EC8">
      <w:pPr>
        <w:ind w:left="124"/>
      </w:pPr>
      <w:r w:rsidRPr="00E11EC8">
        <w:rPr>
          <w:spacing w:val="11"/>
        </w:rPr>
        <w:t>P</w:t>
      </w:r>
      <w:r w:rsidRPr="00E11EC8">
        <w:rPr>
          <w:spacing w:val="10"/>
        </w:rPr>
        <w:t>E</w:t>
      </w:r>
      <w:r w:rsidRPr="00E11EC8">
        <w:rPr>
          <w:spacing w:val="9"/>
        </w:rPr>
        <w:t>RS</w:t>
      </w:r>
      <w:r w:rsidRPr="00E11EC8">
        <w:rPr>
          <w:spacing w:val="10"/>
        </w:rPr>
        <w:t>ON</w:t>
      </w:r>
      <w:r w:rsidRPr="00E11EC8">
        <w:rPr>
          <w:spacing w:val="7"/>
        </w:rPr>
        <w:t>A</w:t>
      </w:r>
      <w:r w:rsidRPr="00E11EC8">
        <w:t>L</w:t>
      </w:r>
      <w:r w:rsidRPr="00E11EC8">
        <w:rPr>
          <w:spacing w:val="8"/>
        </w:rPr>
        <w:t xml:space="preserve"> </w:t>
      </w:r>
      <w:r w:rsidRPr="00E11EC8">
        <w:rPr>
          <w:spacing w:val="9"/>
        </w:rPr>
        <w:t>S</w:t>
      </w:r>
      <w:r w:rsidRPr="00E11EC8">
        <w:rPr>
          <w:spacing w:val="10"/>
        </w:rPr>
        <w:t>KI</w:t>
      </w:r>
      <w:r w:rsidRPr="00E11EC8">
        <w:rPr>
          <w:spacing w:val="8"/>
        </w:rPr>
        <w:t>LL</w:t>
      </w:r>
      <w:r w:rsidRPr="00E11EC8">
        <w:t>S</w:t>
      </w:r>
    </w:p>
    <w:p w14:paraId="40F2345A" w14:textId="77777777" w:rsidR="003E011C" w:rsidRPr="00E11EC8" w:rsidRDefault="003E011C">
      <w:pPr>
        <w:spacing w:before="3" w:line="240" w:lineRule="exact"/>
        <w:rPr>
          <w:sz w:val="24"/>
          <w:szCs w:val="24"/>
        </w:rPr>
      </w:pPr>
    </w:p>
    <w:p w14:paraId="26CF41A8" w14:textId="77777777" w:rsidR="003E011C" w:rsidRPr="00E11EC8" w:rsidRDefault="00E11EC8">
      <w:pPr>
        <w:ind w:left="124"/>
      </w:pPr>
      <w:r w:rsidRPr="00E11EC8">
        <w:rPr>
          <w:i/>
        </w:rPr>
        <w:t>P</w:t>
      </w:r>
      <w:r w:rsidRPr="00E11EC8">
        <w:rPr>
          <w:i/>
          <w:spacing w:val="1"/>
        </w:rPr>
        <w:t>un</w:t>
      </w:r>
      <w:r w:rsidRPr="00E11EC8">
        <w:rPr>
          <w:i/>
        </w:rPr>
        <w:t>ct</w:t>
      </w:r>
      <w:r w:rsidRPr="00E11EC8">
        <w:rPr>
          <w:i/>
          <w:spacing w:val="1"/>
        </w:rPr>
        <w:t>ua</w:t>
      </w:r>
      <w:r w:rsidRPr="00E11EC8">
        <w:rPr>
          <w:i/>
        </w:rPr>
        <w:t>l</w:t>
      </w:r>
    </w:p>
    <w:p w14:paraId="78167F27" w14:textId="77777777" w:rsidR="003E011C" w:rsidRPr="00E11EC8" w:rsidRDefault="003E011C">
      <w:pPr>
        <w:spacing w:before="11" w:line="280" w:lineRule="exact"/>
        <w:rPr>
          <w:sz w:val="28"/>
          <w:szCs w:val="28"/>
        </w:rPr>
      </w:pPr>
    </w:p>
    <w:p w14:paraId="1218F30E" w14:textId="77777777" w:rsidR="003E011C" w:rsidRPr="00E11EC8" w:rsidRDefault="00E11EC8">
      <w:pPr>
        <w:ind w:left="124"/>
      </w:pPr>
      <w:r w:rsidRPr="00E11EC8">
        <w:rPr>
          <w:i/>
        </w:rPr>
        <w:t>Reli</w:t>
      </w:r>
      <w:r w:rsidRPr="00E11EC8">
        <w:rPr>
          <w:i/>
          <w:spacing w:val="1"/>
        </w:rPr>
        <w:t>ab</w:t>
      </w:r>
      <w:r w:rsidRPr="00E11EC8">
        <w:rPr>
          <w:i/>
        </w:rPr>
        <w:t>le</w:t>
      </w:r>
    </w:p>
    <w:p w14:paraId="62312B89" w14:textId="77777777" w:rsidR="003E011C" w:rsidRPr="00E11EC8" w:rsidRDefault="003E011C">
      <w:pPr>
        <w:spacing w:before="15" w:line="240" w:lineRule="exact"/>
        <w:rPr>
          <w:sz w:val="24"/>
          <w:szCs w:val="24"/>
        </w:rPr>
      </w:pPr>
    </w:p>
    <w:p w14:paraId="1360239A" w14:textId="77777777" w:rsidR="003E011C" w:rsidRPr="00E11EC8" w:rsidRDefault="00E11EC8">
      <w:pPr>
        <w:ind w:left="124"/>
      </w:pPr>
      <w:r w:rsidRPr="00E11EC8">
        <w:rPr>
          <w:i/>
        </w:rPr>
        <w:t>Hel</w:t>
      </w:r>
      <w:r w:rsidRPr="00E11EC8">
        <w:rPr>
          <w:i/>
          <w:spacing w:val="1"/>
        </w:rPr>
        <w:t>p</w:t>
      </w:r>
      <w:r w:rsidRPr="00E11EC8">
        <w:rPr>
          <w:i/>
        </w:rPr>
        <w:t>f</w:t>
      </w:r>
      <w:r w:rsidRPr="00E11EC8">
        <w:rPr>
          <w:i/>
          <w:spacing w:val="1"/>
        </w:rPr>
        <w:t>u</w:t>
      </w:r>
      <w:r w:rsidRPr="00E11EC8">
        <w:rPr>
          <w:i/>
        </w:rPr>
        <w:t>l</w:t>
      </w:r>
      <w:r w:rsidRPr="00E11EC8">
        <w:rPr>
          <w:i/>
          <w:spacing w:val="-6"/>
        </w:rPr>
        <w:t xml:space="preserve"> </w:t>
      </w:r>
      <w:r w:rsidRPr="00E11EC8">
        <w:rPr>
          <w:i/>
          <w:spacing w:val="1"/>
        </w:rPr>
        <w:t>a</w:t>
      </w:r>
      <w:r w:rsidRPr="00E11EC8">
        <w:rPr>
          <w:i/>
        </w:rPr>
        <w:t>tti</w:t>
      </w:r>
      <w:r w:rsidRPr="00E11EC8">
        <w:rPr>
          <w:i/>
          <w:spacing w:val="-1"/>
        </w:rPr>
        <w:t>t</w:t>
      </w:r>
      <w:r w:rsidRPr="00E11EC8">
        <w:rPr>
          <w:i/>
          <w:spacing w:val="1"/>
        </w:rPr>
        <w:t>ud</w:t>
      </w:r>
      <w:r w:rsidRPr="00E11EC8">
        <w:rPr>
          <w:i/>
        </w:rPr>
        <w:t>e</w:t>
      </w:r>
    </w:p>
    <w:p w14:paraId="6A4295F2" w14:textId="48693E0E" w:rsidR="003E011C" w:rsidRPr="00E11EC8" w:rsidRDefault="00E11EC8" w:rsidP="00E11EC8">
      <w:pPr>
        <w:spacing w:before="39"/>
        <w:rPr>
          <w:sz w:val="48"/>
          <w:szCs w:val="48"/>
        </w:rPr>
      </w:pPr>
      <w:r w:rsidRPr="00E11EC8">
        <w:br w:type="column"/>
      </w:r>
      <w:r w:rsidRPr="00E11EC8">
        <w:rPr>
          <w:rFonts w:ascii="Calibri" w:hAnsi="Calibri" w:cs="Calibri"/>
          <w:sz w:val="22"/>
          <w:szCs w:val="22"/>
        </w:rPr>
        <w:t>Aubrey Owen</w:t>
      </w:r>
    </w:p>
    <w:p w14:paraId="177F5E4D" w14:textId="77777777" w:rsidR="003E011C" w:rsidRPr="00E11EC8" w:rsidRDefault="00E11EC8">
      <w:pPr>
        <w:spacing w:before="99"/>
        <w:rPr>
          <w:sz w:val="40"/>
          <w:szCs w:val="40"/>
        </w:rPr>
      </w:pPr>
      <w:r w:rsidRPr="00E11EC8">
        <w:rPr>
          <w:sz w:val="40"/>
          <w:szCs w:val="40"/>
        </w:rPr>
        <w:t>B</w:t>
      </w:r>
      <w:r w:rsidRPr="00E11EC8">
        <w:rPr>
          <w:spacing w:val="-2"/>
          <w:sz w:val="40"/>
          <w:szCs w:val="40"/>
        </w:rPr>
        <w:t>u</w:t>
      </w:r>
      <w:r w:rsidRPr="00E11EC8">
        <w:rPr>
          <w:sz w:val="40"/>
          <w:szCs w:val="40"/>
        </w:rPr>
        <w:t>s</w:t>
      </w:r>
      <w:r w:rsidRPr="00E11EC8">
        <w:rPr>
          <w:spacing w:val="-4"/>
          <w:sz w:val="40"/>
          <w:szCs w:val="40"/>
        </w:rPr>
        <w:t xml:space="preserve"> </w:t>
      </w:r>
      <w:r w:rsidRPr="00E11EC8">
        <w:rPr>
          <w:sz w:val="40"/>
          <w:szCs w:val="40"/>
        </w:rPr>
        <w:t>dr</w:t>
      </w:r>
      <w:r w:rsidRPr="00E11EC8">
        <w:rPr>
          <w:spacing w:val="-4"/>
          <w:sz w:val="40"/>
          <w:szCs w:val="40"/>
        </w:rPr>
        <w:t>i</w:t>
      </w:r>
      <w:r w:rsidRPr="00E11EC8">
        <w:rPr>
          <w:sz w:val="40"/>
          <w:szCs w:val="40"/>
        </w:rPr>
        <w:t>v</w:t>
      </w:r>
      <w:r w:rsidRPr="00E11EC8">
        <w:rPr>
          <w:spacing w:val="-2"/>
          <w:sz w:val="40"/>
          <w:szCs w:val="40"/>
        </w:rPr>
        <w:t>e</w:t>
      </w:r>
      <w:r w:rsidRPr="00E11EC8">
        <w:rPr>
          <w:sz w:val="40"/>
          <w:szCs w:val="40"/>
        </w:rPr>
        <w:t>r</w:t>
      </w:r>
    </w:p>
    <w:p w14:paraId="0C516D58" w14:textId="77777777" w:rsidR="003E011C" w:rsidRPr="00E11EC8" w:rsidRDefault="003E011C">
      <w:pPr>
        <w:spacing w:before="5" w:line="120" w:lineRule="exact"/>
        <w:rPr>
          <w:sz w:val="12"/>
          <w:szCs w:val="12"/>
        </w:rPr>
      </w:pPr>
    </w:p>
    <w:p w14:paraId="2ADC7361" w14:textId="77777777" w:rsidR="003E011C" w:rsidRPr="00E11EC8" w:rsidRDefault="00E11EC8">
      <w:r w:rsidRPr="00E11EC8">
        <w:rPr>
          <w:spacing w:val="12"/>
        </w:rPr>
        <w:t>P</w:t>
      </w:r>
      <w:r w:rsidRPr="00E11EC8">
        <w:rPr>
          <w:spacing w:val="13"/>
        </w:rPr>
        <w:t>E</w:t>
      </w:r>
      <w:r w:rsidRPr="00E11EC8">
        <w:rPr>
          <w:spacing w:val="11"/>
        </w:rPr>
        <w:t>RS</w:t>
      </w:r>
      <w:r w:rsidRPr="00E11EC8">
        <w:rPr>
          <w:spacing w:val="12"/>
        </w:rPr>
        <w:t>ON</w:t>
      </w:r>
      <w:r w:rsidRPr="00E11EC8">
        <w:rPr>
          <w:spacing w:val="10"/>
        </w:rPr>
        <w:t>A</w:t>
      </w:r>
      <w:r w:rsidRPr="00E11EC8">
        <w:t>L</w:t>
      </w:r>
      <w:r w:rsidRPr="00E11EC8">
        <w:rPr>
          <w:spacing w:val="12"/>
        </w:rPr>
        <w:t xml:space="preserve"> </w:t>
      </w:r>
      <w:r w:rsidRPr="00E11EC8">
        <w:rPr>
          <w:spacing w:val="11"/>
        </w:rPr>
        <w:t>S</w:t>
      </w:r>
      <w:r w:rsidRPr="00E11EC8">
        <w:rPr>
          <w:spacing w:val="12"/>
        </w:rPr>
        <w:t>UMM</w:t>
      </w:r>
      <w:r w:rsidRPr="00E11EC8">
        <w:rPr>
          <w:spacing w:val="10"/>
        </w:rPr>
        <w:t>A</w:t>
      </w:r>
      <w:r w:rsidRPr="00E11EC8">
        <w:rPr>
          <w:spacing w:val="11"/>
        </w:rPr>
        <w:t>R</w:t>
      </w:r>
      <w:r w:rsidRPr="00E11EC8">
        <w:t>Y</w:t>
      </w:r>
    </w:p>
    <w:p w14:paraId="664322BB" w14:textId="77777777" w:rsidR="003E011C" w:rsidRPr="00E11EC8" w:rsidRDefault="003E011C">
      <w:pPr>
        <w:spacing w:before="11" w:line="280" w:lineRule="exact"/>
        <w:rPr>
          <w:sz w:val="28"/>
          <w:szCs w:val="28"/>
        </w:rPr>
      </w:pPr>
    </w:p>
    <w:p w14:paraId="38985F9D" w14:textId="77777777" w:rsidR="003E011C" w:rsidRPr="00E11EC8" w:rsidRDefault="00E11EC8">
      <w:pPr>
        <w:spacing w:line="271" w:lineRule="auto"/>
        <w:ind w:right="187"/>
      </w:pPr>
      <w:r w:rsidRPr="00E11EC8">
        <w:t>A</w:t>
      </w:r>
      <w:r w:rsidRPr="00E11EC8">
        <w:rPr>
          <w:spacing w:val="9"/>
        </w:rPr>
        <w:t xml:space="preserve"> </w:t>
      </w:r>
      <w:r w:rsidRPr="00E11EC8">
        <w:t>w</w:t>
      </w:r>
      <w:r w:rsidRPr="00E11EC8">
        <w:rPr>
          <w:spacing w:val="5"/>
        </w:rPr>
        <w:t>e</w:t>
      </w:r>
      <w:r w:rsidRPr="00E11EC8">
        <w:rPr>
          <w:spacing w:val="4"/>
        </w:rPr>
        <w:t>l</w:t>
      </w:r>
      <w:r w:rsidRPr="00E11EC8">
        <w:t>l</w:t>
      </w:r>
      <w:r w:rsidRPr="00E11EC8">
        <w:rPr>
          <w:spacing w:val="6"/>
        </w:rPr>
        <w:t xml:space="preserve"> </w:t>
      </w:r>
      <w:r w:rsidRPr="00E11EC8">
        <w:rPr>
          <w:spacing w:val="1"/>
        </w:rPr>
        <w:t>m</w:t>
      </w:r>
      <w:r w:rsidRPr="00E11EC8">
        <w:rPr>
          <w:spacing w:val="5"/>
        </w:rPr>
        <w:t>a</w:t>
      </w:r>
      <w:r w:rsidRPr="00E11EC8">
        <w:rPr>
          <w:spacing w:val="6"/>
        </w:rPr>
        <w:t>n</w:t>
      </w:r>
      <w:r w:rsidRPr="00E11EC8">
        <w:rPr>
          <w:spacing w:val="3"/>
        </w:rPr>
        <w:t>n</w:t>
      </w:r>
      <w:r w:rsidRPr="00E11EC8">
        <w:rPr>
          <w:spacing w:val="5"/>
        </w:rPr>
        <w:t>ere</w:t>
      </w:r>
      <w:r w:rsidRPr="00E11EC8">
        <w:rPr>
          <w:spacing w:val="3"/>
        </w:rPr>
        <w:t>d</w:t>
      </w:r>
      <w:r w:rsidRPr="00E11EC8">
        <w:t xml:space="preserve">, </w:t>
      </w:r>
      <w:r w:rsidRPr="00E11EC8">
        <w:rPr>
          <w:spacing w:val="5"/>
        </w:rPr>
        <w:t>re</w:t>
      </w:r>
      <w:r w:rsidRPr="00E11EC8">
        <w:rPr>
          <w:spacing w:val="4"/>
        </w:rPr>
        <w:t>l</w:t>
      </w:r>
      <w:r w:rsidRPr="00E11EC8">
        <w:rPr>
          <w:spacing w:val="2"/>
        </w:rPr>
        <w:t>i</w:t>
      </w:r>
      <w:r w:rsidRPr="00E11EC8">
        <w:rPr>
          <w:spacing w:val="5"/>
        </w:rPr>
        <w:t>a</w:t>
      </w:r>
      <w:r w:rsidRPr="00E11EC8">
        <w:rPr>
          <w:spacing w:val="3"/>
        </w:rPr>
        <w:t>b</w:t>
      </w:r>
      <w:r w:rsidRPr="00E11EC8">
        <w:rPr>
          <w:spacing w:val="4"/>
        </w:rPr>
        <w:t>l</w:t>
      </w:r>
      <w:r w:rsidRPr="00E11EC8">
        <w:t>e</w:t>
      </w:r>
      <w:r w:rsidRPr="00E11EC8">
        <w:rPr>
          <w:spacing w:val="2"/>
        </w:rPr>
        <w:t xml:space="preserve"> </w:t>
      </w:r>
      <w:r w:rsidRPr="00E11EC8">
        <w:rPr>
          <w:spacing w:val="5"/>
        </w:rPr>
        <w:t>a</w:t>
      </w:r>
      <w:r w:rsidRPr="00E11EC8">
        <w:rPr>
          <w:spacing w:val="3"/>
        </w:rPr>
        <w:t>n</w:t>
      </w:r>
      <w:r w:rsidRPr="00E11EC8">
        <w:t>d</w:t>
      </w:r>
      <w:r w:rsidRPr="00E11EC8">
        <w:rPr>
          <w:spacing w:val="5"/>
        </w:rPr>
        <w:t xml:space="preserve"> c</w:t>
      </w:r>
      <w:r w:rsidRPr="00E11EC8">
        <w:rPr>
          <w:spacing w:val="6"/>
        </w:rPr>
        <w:t>o</w:t>
      </w:r>
      <w:r w:rsidRPr="00E11EC8">
        <w:rPr>
          <w:spacing w:val="1"/>
        </w:rPr>
        <w:t>m</w:t>
      </w:r>
      <w:r w:rsidRPr="00E11EC8">
        <w:rPr>
          <w:spacing w:val="6"/>
        </w:rPr>
        <w:t>p</w:t>
      </w:r>
      <w:r w:rsidRPr="00E11EC8">
        <w:rPr>
          <w:spacing w:val="5"/>
        </w:rPr>
        <w:t>e</w:t>
      </w:r>
      <w:r w:rsidRPr="00E11EC8">
        <w:rPr>
          <w:spacing w:val="4"/>
        </w:rPr>
        <w:t>t</w:t>
      </w:r>
      <w:r w:rsidRPr="00E11EC8">
        <w:rPr>
          <w:spacing w:val="5"/>
        </w:rPr>
        <w:t>e</w:t>
      </w:r>
      <w:r w:rsidRPr="00E11EC8">
        <w:rPr>
          <w:spacing w:val="3"/>
        </w:rPr>
        <w:t>n</w:t>
      </w:r>
      <w:r w:rsidRPr="00E11EC8">
        <w:t>t</w:t>
      </w:r>
      <w:r w:rsidRPr="00E11EC8">
        <w:rPr>
          <w:spacing w:val="-1"/>
        </w:rPr>
        <w:t xml:space="preserve"> </w:t>
      </w:r>
      <w:r w:rsidRPr="00E11EC8">
        <w:rPr>
          <w:spacing w:val="6"/>
        </w:rPr>
        <w:t>b</w:t>
      </w:r>
      <w:r w:rsidRPr="00E11EC8">
        <w:rPr>
          <w:spacing w:val="3"/>
        </w:rPr>
        <w:t>u</w:t>
      </w:r>
      <w:r w:rsidRPr="00E11EC8">
        <w:t>s</w:t>
      </w:r>
      <w:r w:rsidRPr="00E11EC8">
        <w:rPr>
          <w:spacing w:val="4"/>
        </w:rPr>
        <w:t xml:space="preserve"> </w:t>
      </w:r>
      <w:r w:rsidRPr="00E11EC8">
        <w:rPr>
          <w:spacing w:val="3"/>
        </w:rPr>
        <w:t>d</w:t>
      </w:r>
      <w:r w:rsidRPr="00E11EC8">
        <w:rPr>
          <w:spacing w:val="5"/>
        </w:rPr>
        <w:t>r</w:t>
      </w:r>
      <w:r w:rsidRPr="00E11EC8">
        <w:rPr>
          <w:spacing w:val="4"/>
        </w:rPr>
        <w:t>i</w:t>
      </w:r>
      <w:r w:rsidRPr="00E11EC8">
        <w:rPr>
          <w:spacing w:val="3"/>
        </w:rPr>
        <w:t>v</w:t>
      </w:r>
      <w:r w:rsidRPr="00E11EC8">
        <w:rPr>
          <w:spacing w:val="5"/>
        </w:rPr>
        <w:t>e</w:t>
      </w:r>
      <w:r w:rsidRPr="00E11EC8">
        <w:t>r</w:t>
      </w:r>
      <w:r w:rsidRPr="00E11EC8">
        <w:rPr>
          <w:spacing w:val="3"/>
        </w:rPr>
        <w:t xml:space="preserve"> </w:t>
      </w:r>
      <w:r w:rsidRPr="00E11EC8">
        <w:t>w</w:t>
      </w:r>
      <w:r w:rsidRPr="00E11EC8">
        <w:rPr>
          <w:spacing w:val="5"/>
        </w:rPr>
        <w:t>i</w:t>
      </w:r>
      <w:r w:rsidRPr="00E11EC8">
        <w:rPr>
          <w:spacing w:val="4"/>
        </w:rPr>
        <w:t>t</w:t>
      </w:r>
      <w:r w:rsidRPr="00E11EC8">
        <w:t>h</w:t>
      </w:r>
      <w:r w:rsidRPr="00E11EC8">
        <w:rPr>
          <w:spacing w:val="7"/>
        </w:rPr>
        <w:t xml:space="preserve"> </w:t>
      </w:r>
      <w:r w:rsidRPr="00E11EC8">
        <w:rPr>
          <w:spacing w:val="5"/>
        </w:rPr>
        <w:t>e</w:t>
      </w:r>
      <w:r w:rsidRPr="00E11EC8">
        <w:rPr>
          <w:spacing w:val="3"/>
        </w:rPr>
        <w:t>x</w:t>
      </w:r>
      <w:r w:rsidRPr="00E11EC8">
        <w:rPr>
          <w:spacing w:val="5"/>
        </w:rPr>
        <w:t>ce</w:t>
      </w:r>
      <w:r w:rsidRPr="00E11EC8">
        <w:rPr>
          <w:spacing w:val="4"/>
        </w:rPr>
        <w:t>ll</w:t>
      </w:r>
      <w:r w:rsidRPr="00E11EC8">
        <w:rPr>
          <w:spacing w:val="5"/>
        </w:rPr>
        <w:t>e</w:t>
      </w:r>
      <w:r w:rsidRPr="00E11EC8">
        <w:rPr>
          <w:spacing w:val="3"/>
        </w:rPr>
        <w:t>n</w:t>
      </w:r>
      <w:r w:rsidRPr="00E11EC8">
        <w:t xml:space="preserve">t </w:t>
      </w:r>
      <w:r w:rsidRPr="00E11EC8">
        <w:rPr>
          <w:spacing w:val="3"/>
        </w:rPr>
        <w:t>d</w:t>
      </w:r>
      <w:r w:rsidRPr="00E11EC8">
        <w:rPr>
          <w:spacing w:val="5"/>
        </w:rPr>
        <w:t>r</w:t>
      </w:r>
      <w:r w:rsidRPr="00E11EC8">
        <w:rPr>
          <w:spacing w:val="4"/>
        </w:rPr>
        <w:t>i</w:t>
      </w:r>
      <w:r w:rsidRPr="00E11EC8">
        <w:rPr>
          <w:spacing w:val="3"/>
        </w:rPr>
        <w:t>v</w:t>
      </w:r>
      <w:r w:rsidRPr="00E11EC8">
        <w:rPr>
          <w:spacing w:val="4"/>
        </w:rPr>
        <w:t>i</w:t>
      </w:r>
      <w:r w:rsidRPr="00E11EC8">
        <w:rPr>
          <w:spacing w:val="3"/>
        </w:rPr>
        <w:t>n</w:t>
      </w:r>
      <w:r w:rsidRPr="00E11EC8">
        <w:t>g</w:t>
      </w:r>
      <w:r w:rsidRPr="00E11EC8">
        <w:rPr>
          <w:spacing w:val="2"/>
        </w:rPr>
        <w:t xml:space="preserve"> </w:t>
      </w:r>
      <w:r w:rsidRPr="00E11EC8">
        <w:rPr>
          <w:spacing w:val="4"/>
        </w:rPr>
        <w:t>s</w:t>
      </w:r>
      <w:r w:rsidRPr="00E11EC8">
        <w:rPr>
          <w:spacing w:val="3"/>
        </w:rPr>
        <w:t>k</w:t>
      </w:r>
      <w:r w:rsidRPr="00E11EC8">
        <w:rPr>
          <w:spacing w:val="4"/>
        </w:rPr>
        <w:t>ill</w:t>
      </w:r>
      <w:r w:rsidRPr="00E11EC8">
        <w:t xml:space="preserve">s </w:t>
      </w:r>
      <w:r w:rsidRPr="00E11EC8">
        <w:rPr>
          <w:spacing w:val="5"/>
        </w:rPr>
        <w:t>a</w:t>
      </w:r>
      <w:r w:rsidRPr="00E11EC8">
        <w:rPr>
          <w:spacing w:val="3"/>
        </w:rPr>
        <w:t>n</w:t>
      </w:r>
      <w:r w:rsidRPr="00E11EC8">
        <w:t>d</w:t>
      </w:r>
      <w:r w:rsidRPr="00E11EC8">
        <w:rPr>
          <w:spacing w:val="5"/>
        </w:rPr>
        <w:t xml:space="preserve"> </w:t>
      </w:r>
      <w:r w:rsidRPr="00E11EC8">
        <w:t>a</w:t>
      </w:r>
      <w:r w:rsidRPr="00E11EC8">
        <w:rPr>
          <w:spacing w:val="9"/>
        </w:rPr>
        <w:t xml:space="preserve"> </w:t>
      </w:r>
      <w:r w:rsidRPr="00E11EC8">
        <w:rPr>
          <w:spacing w:val="4"/>
        </w:rPr>
        <w:t>t</w:t>
      </w:r>
      <w:r w:rsidRPr="00E11EC8">
        <w:rPr>
          <w:spacing w:val="1"/>
        </w:rPr>
        <w:t>h</w:t>
      </w:r>
      <w:r w:rsidRPr="00E11EC8">
        <w:rPr>
          <w:spacing w:val="6"/>
        </w:rPr>
        <w:t>o</w:t>
      </w:r>
      <w:r w:rsidRPr="00E11EC8">
        <w:rPr>
          <w:spacing w:val="3"/>
        </w:rPr>
        <w:t>r</w:t>
      </w:r>
      <w:r w:rsidRPr="00E11EC8">
        <w:rPr>
          <w:spacing w:val="6"/>
        </w:rPr>
        <w:t>o</w:t>
      </w:r>
      <w:r w:rsidRPr="00E11EC8">
        <w:rPr>
          <w:spacing w:val="3"/>
        </w:rPr>
        <w:t>ug</w:t>
      </w:r>
      <w:r w:rsidRPr="00E11EC8">
        <w:t>h</w:t>
      </w:r>
      <w:r w:rsidRPr="00E11EC8">
        <w:rPr>
          <w:spacing w:val="1"/>
        </w:rPr>
        <w:t xml:space="preserve"> </w:t>
      </w:r>
      <w:r w:rsidRPr="00E11EC8">
        <w:rPr>
          <w:spacing w:val="3"/>
        </w:rPr>
        <w:t>un</w:t>
      </w:r>
      <w:r w:rsidRPr="00E11EC8">
        <w:rPr>
          <w:spacing w:val="6"/>
        </w:rPr>
        <w:t>d</w:t>
      </w:r>
      <w:r w:rsidRPr="00E11EC8">
        <w:rPr>
          <w:spacing w:val="5"/>
        </w:rPr>
        <w:t>er</w:t>
      </w:r>
      <w:r w:rsidRPr="00E11EC8">
        <w:rPr>
          <w:spacing w:val="4"/>
        </w:rPr>
        <w:t>s</w:t>
      </w:r>
      <w:r w:rsidRPr="00E11EC8">
        <w:rPr>
          <w:spacing w:val="2"/>
        </w:rPr>
        <w:t>t</w:t>
      </w:r>
      <w:r w:rsidRPr="00E11EC8">
        <w:rPr>
          <w:spacing w:val="5"/>
        </w:rPr>
        <w:t>a</w:t>
      </w:r>
      <w:r w:rsidRPr="00E11EC8">
        <w:rPr>
          <w:spacing w:val="3"/>
        </w:rPr>
        <w:t>n</w:t>
      </w:r>
      <w:r w:rsidRPr="00E11EC8">
        <w:rPr>
          <w:spacing w:val="6"/>
        </w:rPr>
        <w:t>d</w:t>
      </w:r>
      <w:r w:rsidRPr="00E11EC8">
        <w:rPr>
          <w:spacing w:val="4"/>
        </w:rPr>
        <w:t>i</w:t>
      </w:r>
      <w:r w:rsidRPr="00E11EC8">
        <w:rPr>
          <w:spacing w:val="1"/>
        </w:rPr>
        <w:t>n</w:t>
      </w:r>
      <w:r w:rsidRPr="00E11EC8">
        <w:t>g</w:t>
      </w:r>
      <w:r w:rsidRPr="00E11EC8">
        <w:rPr>
          <w:spacing w:val="-3"/>
        </w:rPr>
        <w:t xml:space="preserve"> </w:t>
      </w:r>
      <w:r w:rsidRPr="00E11EC8">
        <w:rPr>
          <w:spacing w:val="6"/>
        </w:rPr>
        <w:t>o</w:t>
      </w:r>
      <w:r w:rsidRPr="00E11EC8">
        <w:t>f</w:t>
      </w:r>
      <w:r w:rsidRPr="00E11EC8">
        <w:rPr>
          <w:spacing w:val="4"/>
        </w:rPr>
        <w:t xml:space="preserve"> </w:t>
      </w:r>
      <w:r w:rsidRPr="00E11EC8">
        <w:rPr>
          <w:spacing w:val="6"/>
        </w:rPr>
        <w:t>d</w:t>
      </w:r>
      <w:r w:rsidRPr="00E11EC8">
        <w:rPr>
          <w:spacing w:val="5"/>
        </w:rPr>
        <w:t>r</w:t>
      </w:r>
      <w:r w:rsidRPr="00E11EC8">
        <w:rPr>
          <w:spacing w:val="4"/>
        </w:rPr>
        <w:t>i</w:t>
      </w:r>
      <w:r w:rsidRPr="00E11EC8">
        <w:rPr>
          <w:spacing w:val="3"/>
        </w:rPr>
        <w:t>v</w:t>
      </w:r>
      <w:r w:rsidRPr="00E11EC8">
        <w:rPr>
          <w:spacing w:val="4"/>
        </w:rPr>
        <w:t>i</w:t>
      </w:r>
      <w:r w:rsidRPr="00E11EC8">
        <w:rPr>
          <w:spacing w:val="3"/>
        </w:rPr>
        <w:t>n</w:t>
      </w:r>
      <w:r w:rsidRPr="00E11EC8">
        <w:t>g</w:t>
      </w:r>
      <w:r w:rsidRPr="00E11EC8">
        <w:rPr>
          <w:spacing w:val="2"/>
        </w:rPr>
        <w:t xml:space="preserve"> l</w:t>
      </w:r>
      <w:r w:rsidRPr="00E11EC8">
        <w:rPr>
          <w:spacing w:val="5"/>
        </w:rPr>
        <w:t>a</w:t>
      </w:r>
      <w:r w:rsidRPr="00E11EC8">
        <w:t>w</w:t>
      </w:r>
      <w:r w:rsidRPr="00E11EC8">
        <w:rPr>
          <w:spacing w:val="4"/>
        </w:rPr>
        <w:t>s</w:t>
      </w:r>
      <w:r w:rsidRPr="00E11EC8">
        <w:t>.</w:t>
      </w:r>
      <w:r w:rsidRPr="00E11EC8">
        <w:rPr>
          <w:spacing w:val="6"/>
        </w:rPr>
        <w:t xml:space="preserve"> </w:t>
      </w:r>
      <w:r w:rsidRPr="00E11EC8">
        <w:rPr>
          <w:spacing w:val="5"/>
        </w:rPr>
        <w:t>Ha</w:t>
      </w:r>
      <w:r w:rsidRPr="00E11EC8">
        <w:rPr>
          <w:spacing w:val="3"/>
        </w:rPr>
        <w:t>v</w:t>
      </w:r>
      <w:r w:rsidRPr="00E11EC8">
        <w:rPr>
          <w:spacing w:val="4"/>
        </w:rPr>
        <w:t>i</w:t>
      </w:r>
      <w:r w:rsidRPr="00E11EC8">
        <w:rPr>
          <w:spacing w:val="3"/>
        </w:rPr>
        <w:t>n</w:t>
      </w:r>
      <w:r w:rsidRPr="00E11EC8">
        <w:t>g</w:t>
      </w:r>
      <w:r w:rsidRPr="00E11EC8">
        <w:rPr>
          <w:spacing w:val="2"/>
        </w:rPr>
        <w:t xml:space="preserve"> </w:t>
      </w:r>
      <w:r w:rsidRPr="00E11EC8">
        <w:t>a</w:t>
      </w:r>
      <w:r w:rsidRPr="00E11EC8">
        <w:rPr>
          <w:spacing w:val="9"/>
        </w:rPr>
        <w:t xml:space="preserve"> </w:t>
      </w:r>
      <w:r w:rsidRPr="00E11EC8">
        <w:rPr>
          <w:spacing w:val="3"/>
        </w:rPr>
        <w:t>p</w:t>
      </w:r>
      <w:r w:rsidRPr="00E11EC8">
        <w:rPr>
          <w:spacing w:val="5"/>
        </w:rPr>
        <w:t>r</w:t>
      </w:r>
      <w:r w:rsidRPr="00E11EC8">
        <w:rPr>
          <w:spacing w:val="6"/>
        </w:rPr>
        <w:t>o</w:t>
      </w:r>
      <w:r w:rsidRPr="00E11EC8">
        <w:rPr>
          <w:spacing w:val="3"/>
        </w:rPr>
        <w:t>v</w:t>
      </w:r>
      <w:r w:rsidRPr="00E11EC8">
        <w:rPr>
          <w:spacing w:val="5"/>
        </w:rPr>
        <w:t>e</w:t>
      </w:r>
      <w:r w:rsidRPr="00E11EC8">
        <w:t xml:space="preserve">n </w:t>
      </w:r>
      <w:r w:rsidRPr="00E11EC8">
        <w:rPr>
          <w:spacing w:val="5"/>
        </w:rPr>
        <w:t>a</w:t>
      </w:r>
      <w:r w:rsidRPr="00E11EC8">
        <w:rPr>
          <w:spacing w:val="3"/>
        </w:rPr>
        <w:t>b</w:t>
      </w:r>
      <w:r w:rsidRPr="00E11EC8">
        <w:rPr>
          <w:spacing w:val="4"/>
        </w:rPr>
        <w:t>ilit</w:t>
      </w:r>
      <w:r w:rsidRPr="00E11EC8">
        <w:t>y</w:t>
      </w:r>
      <w:r w:rsidRPr="00E11EC8">
        <w:rPr>
          <w:spacing w:val="17"/>
        </w:rPr>
        <w:t xml:space="preserve"> </w:t>
      </w:r>
      <w:r w:rsidRPr="00E11EC8">
        <w:rPr>
          <w:spacing w:val="4"/>
        </w:rPr>
        <w:t>t</w:t>
      </w:r>
      <w:r w:rsidRPr="00E11EC8">
        <w:t>o</w:t>
      </w:r>
      <w:r w:rsidRPr="00E11EC8">
        <w:rPr>
          <w:spacing w:val="6"/>
        </w:rPr>
        <w:t xml:space="preserve"> </w:t>
      </w:r>
      <w:r w:rsidRPr="00E11EC8">
        <w:rPr>
          <w:spacing w:val="3"/>
        </w:rPr>
        <w:t>d</w:t>
      </w:r>
      <w:r w:rsidRPr="00E11EC8">
        <w:rPr>
          <w:spacing w:val="5"/>
        </w:rPr>
        <w:t>r</w:t>
      </w:r>
      <w:r w:rsidRPr="00E11EC8">
        <w:rPr>
          <w:spacing w:val="4"/>
        </w:rPr>
        <w:t>i</w:t>
      </w:r>
      <w:r w:rsidRPr="00E11EC8">
        <w:rPr>
          <w:spacing w:val="3"/>
        </w:rPr>
        <w:t>v</w:t>
      </w:r>
      <w:r w:rsidRPr="00E11EC8">
        <w:t>e</w:t>
      </w:r>
      <w:r w:rsidRPr="00E11EC8">
        <w:rPr>
          <w:spacing w:val="4"/>
        </w:rPr>
        <w:t xml:space="preserve"> </w:t>
      </w:r>
      <w:r w:rsidRPr="00E11EC8">
        <w:t xml:space="preserve">a </w:t>
      </w:r>
      <w:r w:rsidRPr="00E11EC8">
        <w:rPr>
          <w:spacing w:val="6"/>
        </w:rPr>
        <w:t>b</w:t>
      </w:r>
      <w:r w:rsidRPr="00E11EC8">
        <w:rPr>
          <w:spacing w:val="3"/>
        </w:rPr>
        <w:t>u</w:t>
      </w:r>
      <w:r w:rsidRPr="00E11EC8">
        <w:t>s</w:t>
      </w:r>
      <w:r w:rsidRPr="00E11EC8">
        <w:rPr>
          <w:spacing w:val="6"/>
        </w:rPr>
        <w:t xml:space="preserve"> </w:t>
      </w:r>
      <w:r w:rsidRPr="00E11EC8">
        <w:rPr>
          <w:spacing w:val="5"/>
        </w:rPr>
        <w:t>c</w:t>
      </w:r>
      <w:r w:rsidRPr="00E11EC8">
        <w:rPr>
          <w:spacing w:val="3"/>
        </w:rPr>
        <w:t>a</w:t>
      </w:r>
      <w:r w:rsidRPr="00E11EC8">
        <w:rPr>
          <w:spacing w:val="5"/>
        </w:rPr>
        <w:t>re</w:t>
      </w:r>
      <w:r w:rsidRPr="00E11EC8">
        <w:rPr>
          <w:spacing w:val="3"/>
        </w:rPr>
        <w:t>fu</w:t>
      </w:r>
      <w:r w:rsidRPr="00E11EC8">
        <w:rPr>
          <w:spacing w:val="4"/>
        </w:rPr>
        <w:t>ll</w:t>
      </w:r>
      <w:r w:rsidRPr="00E11EC8">
        <w:t>y</w:t>
      </w:r>
      <w:r w:rsidRPr="00E11EC8">
        <w:rPr>
          <w:spacing w:val="-1"/>
        </w:rPr>
        <w:t xml:space="preserve"> </w:t>
      </w:r>
      <w:r w:rsidRPr="00E11EC8">
        <w:rPr>
          <w:spacing w:val="4"/>
        </w:rPr>
        <w:t>i</w:t>
      </w:r>
      <w:r w:rsidRPr="00E11EC8">
        <w:t>n</w:t>
      </w:r>
      <w:r w:rsidRPr="00E11EC8">
        <w:rPr>
          <w:spacing w:val="6"/>
        </w:rPr>
        <w:t xml:space="preserve"> </w:t>
      </w:r>
      <w:r w:rsidRPr="00E11EC8">
        <w:t>a</w:t>
      </w:r>
      <w:r w:rsidRPr="00E11EC8">
        <w:rPr>
          <w:spacing w:val="9"/>
        </w:rPr>
        <w:t xml:space="preserve"> </w:t>
      </w:r>
      <w:r w:rsidRPr="00E11EC8">
        <w:rPr>
          <w:spacing w:val="2"/>
        </w:rPr>
        <w:t>s</w:t>
      </w:r>
      <w:r w:rsidRPr="00E11EC8">
        <w:rPr>
          <w:spacing w:val="5"/>
        </w:rPr>
        <w:t>a</w:t>
      </w:r>
      <w:r w:rsidRPr="00E11EC8">
        <w:rPr>
          <w:spacing w:val="3"/>
        </w:rPr>
        <w:t>f</w:t>
      </w:r>
      <w:r w:rsidRPr="00E11EC8">
        <w:t>e</w:t>
      </w:r>
      <w:r w:rsidRPr="00E11EC8">
        <w:rPr>
          <w:spacing w:val="7"/>
        </w:rPr>
        <w:t xml:space="preserve"> </w:t>
      </w:r>
      <w:r w:rsidRPr="00E11EC8">
        <w:rPr>
          <w:spacing w:val="5"/>
        </w:rPr>
        <w:t>a</w:t>
      </w:r>
      <w:r w:rsidRPr="00E11EC8">
        <w:rPr>
          <w:spacing w:val="1"/>
        </w:rPr>
        <w:t>n</w:t>
      </w:r>
      <w:r w:rsidRPr="00E11EC8">
        <w:t>d</w:t>
      </w:r>
      <w:r w:rsidRPr="00E11EC8">
        <w:rPr>
          <w:spacing w:val="8"/>
        </w:rPr>
        <w:t xml:space="preserve"> </w:t>
      </w:r>
      <w:r w:rsidRPr="00E11EC8">
        <w:rPr>
          <w:spacing w:val="3"/>
        </w:rPr>
        <w:t>cou</w:t>
      </w:r>
      <w:r w:rsidRPr="00E11EC8">
        <w:rPr>
          <w:spacing w:val="5"/>
        </w:rPr>
        <w:t>r</w:t>
      </w:r>
      <w:r w:rsidRPr="00E11EC8">
        <w:rPr>
          <w:spacing w:val="4"/>
        </w:rPr>
        <w:t>t</w:t>
      </w:r>
      <w:r w:rsidRPr="00E11EC8">
        <w:rPr>
          <w:spacing w:val="5"/>
        </w:rPr>
        <w:t>e</w:t>
      </w:r>
      <w:r w:rsidRPr="00E11EC8">
        <w:rPr>
          <w:spacing w:val="6"/>
        </w:rPr>
        <w:t>o</w:t>
      </w:r>
      <w:r w:rsidRPr="00E11EC8">
        <w:rPr>
          <w:spacing w:val="3"/>
        </w:rPr>
        <w:t>u</w:t>
      </w:r>
      <w:r w:rsidRPr="00E11EC8">
        <w:t>s</w:t>
      </w:r>
      <w:r w:rsidRPr="00E11EC8">
        <w:rPr>
          <w:spacing w:val="1"/>
        </w:rPr>
        <w:t xml:space="preserve"> m</w:t>
      </w:r>
      <w:r w:rsidRPr="00E11EC8">
        <w:rPr>
          <w:spacing w:val="5"/>
        </w:rPr>
        <w:t>a</w:t>
      </w:r>
      <w:r w:rsidRPr="00E11EC8">
        <w:rPr>
          <w:spacing w:val="3"/>
        </w:rPr>
        <w:t>nn</w:t>
      </w:r>
      <w:r w:rsidRPr="00E11EC8">
        <w:rPr>
          <w:spacing w:val="5"/>
        </w:rPr>
        <w:t>er</w:t>
      </w:r>
      <w:r w:rsidRPr="00E11EC8">
        <w:t>,</w:t>
      </w:r>
      <w:r w:rsidRPr="00E11EC8">
        <w:rPr>
          <w:spacing w:val="1"/>
        </w:rPr>
        <w:t xml:space="preserve"> </w:t>
      </w:r>
      <w:r w:rsidRPr="00E11EC8">
        <w:rPr>
          <w:spacing w:val="4"/>
        </w:rPr>
        <w:t>t</w:t>
      </w:r>
      <w:r w:rsidRPr="00E11EC8">
        <w:t>o</w:t>
      </w:r>
      <w:r w:rsidRPr="00E11EC8">
        <w:rPr>
          <w:spacing w:val="6"/>
        </w:rPr>
        <w:t xml:space="preserve"> </w:t>
      </w:r>
      <w:r w:rsidRPr="00E11EC8">
        <w:rPr>
          <w:spacing w:val="4"/>
        </w:rPr>
        <w:t>s</w:t>
      </w:r>
      <w:r w:rsidRPr="00E11EC8">
        <w:rPr>
          <w:spacing w:val="2"/>
        </w:rPr>
        <w:t>t</w:t>
      </w:r>
      <w:r w:rsidRPr="00E11EC8">
        <w:rPr>
          <w:spacing w:val="5"/>
        </w:rPr>
        <w:t>r</w:t>
      </w:r>
      <w:r w:rsidRPr="00E11EC8">
        <w:rPr>
          <w:spacing w:val="4"/>
        </w:rPr>
        <w:t>i</w:t>
      </w:r>
      <w:r w:rsidRPr="00E11EC8">
        <w:rPr>
          <w:spacing w:val="5"/>
        </w:rPr>
        <w:t>c</w:t>
      </w:r>
      <w:r w:rsidRPr="00E11EC8">
        <w:t>t</w:t>
      </w:r>
      <w:r w:rsidRPr="00E11EC8">
        <w:rPr>
          <w:spacing w:val="3"/>
        </w:rPr>
        <w:t xml:space="preserve"> </w:t>
      </w:r>
      <w:r w:rsidRPr="00E11EC8">
        <w:rPr>
          <w:spacing w:val="4"/>
        </w:rPr>
        <w:t>ti</w:t>
      </w:r>
      <w:r w:rsidRPr="00E11EC8">
        <w:rPr>
          <w:spacing w:val="1"/>
        </w:rPr>
        <w:t>m</w:t>
      </w:r>
      <w:r w:rsidRPr="00E11EC8">
        <w:t>e</w:t>
      </w:r>
      <w:r w:rsidRPr="00E11EC8">
        <w:rPr>
          <w:spacing w:val="6"/>
        </w:rPr>
        <w:t xml:space="preserve"> </w:t>
      </w:r>
      <w:r w:rsidRPr="00E11EC8">
        <w:rPr>
          <w:spacing w:val="4"/>
        </w:rPr>
        <w:t>s</w:t>
      </w:r>
      <w:r w:rsidRPr="00E11EC8">
        <w:rPr>
          <w:spacing w:val="5"/>
        </w:rPr>
        <w:t>c</w:t>
      </w:r>
      <w:r w:rsidRPr="00E11EC8">
        <w:rPr>
          <w:spacing w:val="3"/>
        </w:rPr>
        <w:t>he</w:t>
      </w:r>
      <w:r w:rsidRPr="00E11EC8">
        <w:rPr>
          <w:spacing w:val="6"/>
        </w:rPr>
        <w:t>d</w:t>
      </w:r>
      <w:r w:rsidRPr="00E11EC8">
        <w:rPr>
          <w:spacing w:val="3"/>
        </w:rPr>
        <w:t>u</w:t>
      </w:r>
      <w:r w:rsidRPr="00E11EC8">
        <w:rPr>
          <w:spacing w:val="4"/>
        </w:rPr>
        <w:t>l</w:t>
      </w:r>
      <w:r w:rsidRPr="00E11EC8">
        <w:rPr>
          <w:spacing w:val="5"/>
        </w:rPr>
        <w:t>e</w:t>
      </w:r>
      <w:r w:rsidRPr="00E11EC8">
        <w:t>s</w:t>
      </w:r>
      <w:r w:rsidRPr="00E11EC8">
        <w:rPr>
          <w:spacing w:val="-1"/>
        </w:rPr>
        <w:t xml:space="preserve"> </w:t>
      </w:r>
      <w:r w:rsidRPr="00E11EC8">
        <w:rPr>
          <w:spacing w:val="5"/>
        </w:rPr>
        <w:t>a</w:t>
      </w:r>
      <w:r w:rsidRPr="00E11EC8">
        <w:rPr>
          <w:spacing w:val="3"/>
        </w:rPr>
        <w:t>n</w:t>
      </w:r>
      <w:r w:rsidRPr="00E11EC8">
        <w:t>d</w:t>
      </w:r>
      <w:r w:rsidRPr="00E11EC8">
        <w:rPr>
          <w:spacing w:val="5"/>
        </w:rPr>
        <w:t xml:space="preserve"> </w:t>
      </w:r>
      <w:r w:rsidRPr="00E11EC8">
        <w:rPr>
          <w:spacing w:val="4"/>
        </w:rPr>
        <w:t>i</w:t>
      </w:r>
      <w:r w:rsidRPr="00E11EC8">
        <w:t xml:space="preserve">n </w:t>
      </w:r>
      <w:r w:rsidRPr="00E11EC8">
        <w:rPr>
          <w:spacing w:val="5"/>
        </w:rPr>
        <w:t>c</w:t>
      </w:r>
      <w:r w:rsidRPr="00E11EC8">
        <w:rPr>
          <w:spacing w:val="6"/>
        </w:rPr>
        <w:t>o</w:t>
      </w:r>
      <w:r w:rsidRPr="00E11EC8">
        <w:rPr>
          <w:spacing w:val="1"/>
        </w:rPr>
        <w:t>m</w:t>
      </w:r>
      <w:r w:rsidRPr="00E11EC8">
        <w:rPr>
          <w:spacing w:val="6"/>
        </w:rPr>
        <w:t>p</w:t>
      </w:r>
      <w:r w:rsidRPr="00E11EC8">
        <w:rPr>
          <w:spacing w:val="4"/>
        </w:rPr>
        <w:t>li</w:t>
      </w:r>
      <w:r w:rsidRPr="00E11EC8">
        <w:rPr>
          <w:spacing w:val="5"/>
        </w:rPr>
        <w:t>a</w:t>
      </w:r>
      <w:r w:rsidRPr="00E11EC8">
        <w:rPr>
          <w:spacing w:val="3"/>
        </w:rPr>
        <w:t>n</w:t>
      </w:r>
      <w:r w:rsidRPr="00E11EC8">
        <w:rPr>
          <w:spacing w:val="5"/>
        </w:rPr>
        <w:t>c</w:t>
      </w:r>
      <w:r w:rsidRPr="00E11EC8">
        <w:t>e</w:t>
      </w:r>
      <w:r w:rsidRPr="00E11EC8">
        <w:rPr>
          <w:spacing w:val="-1"/>
        </w:rPr>
        <w:t xml:space="preserve"> </w:t>
      </w:r>
      <w:r w:rsidRPr="00E11EC8">
        <w:t>w</w:t>
      </w:r>
      <w:r w:rsidRPr="00E11EC8">
        <w:rPr>
          <w:spacing w:val="5"/>
        </w:rPr>
        <w:t>i</w:t>
      </w:r>
      <w:r w:rsidRPr="00E11EC8">
        <w:rPr>
          <w:spacing w:val="4"/>
        </w:rPr>
        <w:t>t</w:t>
      </w:r>
      <w:r w:rsidRPr="00E11EC8">
        <w:t>h</w:t>
      </w:r>
      <w:r w:rsidRPr="00E11EC8">
        <w:rPr>
          <w:spacing w:val="4"/>
        </w:rPr>
        <w:t xml:space="preserve"> t</w:t>
      </w:r>
      <w:r w:rsidRPr="00E11EC8">
        <w:rPr>
          <w:spacing w:val="5"/>
        </w:rPr>
        <w:t>ra</w:t>
      </w:r>
      <w:r w:rsidRPr="00E11EC8">
        <w:rPr>
          <w:spacing w:val="3"/>
        </w:rPr>
        <w:t>ff</w:t>
      </w:r>
      <w:r w:rsidRPr="00E11EC8">
        <w:rPr>
          <w:spacing w:val="4"/>
        </w:rPr>
        <w:t>i</w:t>
      </w:r>
      <w:r w:rsidRPr="00E11EC8">
        <w:t>c</w:t>
      </w:r>
      <w:r w:rsidRPr="00E11EC8">
        <w:rPr>
          <w:spacing w:val="5"/>
        </w:rPr>
        <w:t xml:space="preserve"> </w:t>
      </w:r>
      <w:r w:rsidRPr="00E11EC8">
        <w:rPr>
          <w:spacing w:val="3"/>
        </w:rPr>
        <w:t>r</w:t>
      </w:r>
      <w:r w:rsidRPr="00E11EC8">
        <w:rPr>
          <w:spacing w:val="5"/>
        </w:rPr>
        <w:t>e</w:t>
      </w:r>
      <w:r w:rsidRPr="00E11EC8">
        <w:rPr>
          <w:spacing w:val="3"/>
        </w:rPr>
        <w:t>gu</w:t>
      </w:r>
      <w:r w:rsidRPr="00E11EC8">
        <w:rPr>
          <w:spacing w:val="4"/>
        </w:rPr>
        <w:t>l</w:t>
      </w:r>
      <w:r w:rsidRPr="00E11EC8">
        <w:rPr>
          <w:spacing w:val="5"/>
        </w:rPr>
        <w:t>a</w:t>
      </w:r>
      <w:r w:rsidRPr="00E11EC8">
        <w:rPr>
          <w:spacing w:val="4"/>
        </w:rPr>
        <w:t>ti</w:t>
      </w:r>
      <w:r w:rsidRPr="00E11EC8">
        <w:rPr>
          <w:spacing w:val="6"/>
        </w:rPr>
        <w:t>o</w:t>
      </w:r>
      <w:r w:rsidRPr="00E11EC8">
        <w:rPr>
          <w:spacing w:val="3"/>
        </w:rPr>
        <w:t>n</w:t>
      </w:r>
      <w:r w:rsidRPr="00E11EC8">
        <w:rPr>
          <w:spacing w:val="4"/>
        </w:rPr>
        <w:t>s</w:t>
      </w:r>
      <w:r w:rsidRPr="00E11EC8">
        <w:t>.</w:t>
      </w:r>
      <w:r w:rsidRPr="00E11EC8">
        <w:rPr>
          <w:spacing w:val="-1"/>
        </w:rPr>
        <w:t xml:space="preserve"> </w:t>
      </w:r>
      <w:r w:rsidRPr="00E11EC8">
        <w:rPr>
          <w:spacing w:val="4"/>
        </w:rPr>
        <w:t>C</w:t>
      </w:r>
      <w:r w:rsidRPr="00E11EC8">
        <w:rPr>
          <w:spacing w:val="6"/>
        </w:rPr>
        <w:t>o</w:t>
      </w:r>
      <w:r w:rsidRPr="00E11EC8">
        <w:rPr>
          <w:spacing w:val="3"/>
        </w:rPr>
        <w:t>n</w:t>
      </w:r>
      <w:r w:rsidRPr="00E11EC8">
        <w:rPr>
          <w:spacing w:val="4"/>
        </w:rPr>
        <w:t>st</w:t>
      </w:r>
      <w:r w:rsidRPr="00E11EC8">
        <w:rPr>
          <w:spacing w:val="5"/>
        </w:rPr>
        <w:t>a</w:t>
      </w:r>
      <w:r w:rsidRPr="00E11EC8">
        <w:rPr>
          <w:spacing w:val="3"/>
        </w:rPr>
        <w:t>n</w:t>
      </w:r>
      <w:r w:rsidRPr="00E11EC8">
        <w:rPr>
          <w:spacing w:val="4"/>
        </w:rPr>
        <w:t>tl</w:t>
      </w:r>
      <w:r w:rsidRPr="00E11EC8">
        <w:t>y</w:t>
      </w:r>
      <w:r w:rsidRPr="00E11EC8">
        <w:rPr>
          <w:spacing w:val="-3"/>
        </w:rPr>
        <w:t xml:space="preserve"> </w:t>
      </w:r>
      <w:r w:rsidRPr="00E11EC8">
        <w:rPr>
          <w:spacing w:val="3"/>
        </w:rPr>
        <w:t>f</w:t>
      </w:r>
      <w:r w:rsidRPr="00E11EC8">
        <w:rPr>
          <w:spacing w:val="6"/>
        </w:rPr>
        <w:t>o</w:t>
      </w:r>
      <w:r w:rsidRPr="00E11EC8">
        <w:rPr>
          <w:spacing w:val="5"/>
        </w:rPr>
        <w:t>c</w:t>
      </w:r>
      <w:r w:rsidRPr="00E11EC8">
        <w:rPr>
          <w:spacing w:val="3"/>
        </w:rPr>
        <w:t>u</w:t>
      </w:r>
      <w:r w:rsidRPr="00E11EC8">
        <w:rPr>
          <w:spacing w:val="4"/>
        </w:rPr>
        <w:t>si</w:t>
      </w:r>
      <w:r w:rsidRPr="00E11EC8">
        <w:rPr>
          <w:spacing w:val="3"/>
        </w:rPr>
        <w:t>n</w:t>
      </w:r>
      <w:r w:rsidRPr="00E11EC8">
        <w:t>g</w:t>
      </w:r>
      <w:r w:rsidRPr="00E11EC8">
        <w:rPr>
          <w:spacing w:val="1"/>
        </w:rPr>
        <w:t xml:space="preserve"> </w:t>
      </w:r>
      <w:r w:rsidRPr="00E11EC8">
        <w:rPr>
          <w:spacing w:val="3"/>
        </w:rPr>
        <w:t>o</w:t>
      </w:r>
      <w:r w:rsidRPr="00E11EC8">
        <w:t>n</w:t>
      </w:r>
      <w:r w:rsidRPr="00E11EC8">
        <w:rPr>
          <w:spacing w:val="6"/>
        </w:rPr>
        <w:t xml:space="preserve"> </w:t>
      </w:r>
      <w:r w:rsidRPr="00E11EC8">
        <w:rPr>
          <w:spacing w:val="1"/>
        </w:rPr>
        <w:t>m</w:t>
      </w:r>
      <w:r w:rsidRPr="00E11EC8">
        <w:rPr>
          <w:spacing w:val="5"/>
        </w:rPr>
        <w:t>a</w:t>
      </w:r>
      <w:r w:rsidRPr="00E11EC8">
        <w:rPr>
          <w:spacing w:val="3"/>
        </w:rPr>
        <w:t>k</w:t>
      </w:r>
      <w:r w:rsidRPr="00E11EC8">
        <w:rPr>
          <w:spacing w:val="4"/>
        </w:rPr>
        <w:t>i</w:t>
      </w:r>
      <w:r w:rsidRPr="00E11EC8">
        <w:rPr>
          <w:spacing w:val="6"/>
        </w:rPr>
        <w:t>n</w:t>
      </w:r>
      <w:r w:rsidRPr="00E11EC8">
        <w:t>g</w:t>
      </w:r>
      <w:r w:rsidRPr="00E11EC8">
        <w:rPr>
          <w:spacing w:val="2"/>
        </w:rPr>
        <w:t xml:space="preserve"> </w:t>
      </w:r>
      <w:r w:rsidRPr="00E11EC8">
        <w:rPr>
          <w:spacing w:val="4"/>
        </w:rPr>
        <w:t>j</w:t>
      </w:r>
      <w:r w:rsidRPr="00E11EC8">
        <w:rPr>
          <w:spacing w:val="6"/>
        </w:rPr>
        <w:t>o</w:t>
      </w:r>
      <w:r w:rsidRPr="00E11EC8">
        <w:rPr>
          <w:spacing w:val="3"/>
        </w:rPr>
        <w:t>u</w:t>
      </w:r>
      <w:r w:rsidRPr="00E11EC8">
        <w:rPr>
          <w:spacing w:val="5"/>
        </w:rPr>
        <w:t>r</w:t>
      </w:r>
      <w:r w:rsidRPr="00E11EC8">
        <w:rPr>
          <w:spacing w:val="3"/>
        </w:rPr>
        <w:t>n</w:t>
      </w:r>
      <w:r w:rsidRPr="00E11EC8">
        <w:rPr>
          <w:spacing w:val="5"/>
        </w:rPr>
        <w:t>e</w:t>
      </w:r>
      <w:r w:rsidRPr="00E11EC8">
        <w:rPr>
          <w:spacing w:val="1"/>
        </w:rPr>
        <w:t>y</w:t>
      </w:r>
      <w:r w:rsidRPr="00E11EC8">
        <w:t>s</w:t>
      </w:r>
      <w:r w:rsidRPr="00E11EC8">
        <w:rPr>
          <w:spacing w:val="2"/>
        </w:rPr>
        <w:t xml:space="preserve"> </w:t>
      </w:r>
      <w:r w:rsidRPr="00E11EC8">
        <w:t xml:space="preserve">a </w:t>
      </w:r>
      <w:r w:rsidRPr="00E11EC8">
        <w:rPr>
          <w:spacing w:val="6"/>
        </w:rPr>
        <w:t>p</w:t>
      </w:r>
      <w:r w:rsidRPr="00E11EC8">
        <w:rPr>
          <w:spacing w:val="4"/>
        </w:rPr>
        <w:t>l</w:t>
      </w:r>
      <w:r w:rsidRPr="00E11EC8">
        <w:rPr>
          <w:spacing w:val="3"/>
        </w:rPr>
        <w:t>e</w:t>
      </w:r>
      <w:r w:rsidRPr="00E11EC8">
        <w:rPr>
          <w:spacing w:val="5"/>
        </w:rPr>
        <w:t>a</w:t>
      </w:r>
      <w:r w:rsidRPr="00E11EC8">
        <w:rPr>
          <w:spacing w:val="4"/>
        </w:rPr>
        <w:t>s</w:t>
      </w:r>
      <w:r w:rsidRPr="00E11EC8">
        <w:rPr>
          <w:spacing w:val="5"/>
        </w:rPr>
        <w:t>a</w:t>
      </w:r>
      <w:r w:rsidRPr="00E11EC8">
        <w:rPr>
          <w:spacing w:val="3"/>
        </w:rPr>
        <w:t>n</w:t>
      </w:r>
      <w:r w:rsidRPr="00E11EC8">
        <w:t>t</w:t>
      </w:r>
      <w:r w:rsidRPr="00E11EC8">
        <w:rPr>
          <w:spacing w:val="2"/>
        </w:rPr>
        <w:t xml:space="preserve"> </w:t>
      </w:r>
      <w:r w:rsidRPr="00E11EC8">
        <w:rPr>
          <w:spacing w:val="5"/>
        </w:rPr>
        <w:t>a</w:t>
      </w:r>
      <w:r w:rsidRPr="00E11EC8">
        <w:rPr>
          <w:spacing w:val="1"/>
        </w:rPr>
        <w:t>n</w:t>
      </w:r>
      <w:r w:rsidRPr="00E11EC8">
        <w:t>d</w:t>
      </w:r>
      <w:r w:rsidRPr="00E11EC8">
        <w:rPr>
          <w:spacing w:val="8"/>
        </w:rPr>
        <w:t xml:space="preserve"> </w:t>
      </w:r>
      <w:r w:rsidRPr="00E11EC8">
        <w:rPr>
          <w:spacing w:val="3"/>
        </w:rPr>
        <w:t>h</w:t>
      </w:r>
      <w:r w:rsidRPr="00E11EC8">
        <w:rPr>
          <w:spacing w:val="5"/>
        </w:rPr>
        <w:t>a</w:t>
      </w:r>
      <w:r w:rsidRPr="00E11EC8">
        <w:rPr>
          <w:spacing w:val="4"/>
        </w:rPr>
        <w:t>ss</w:t>
      </w:r>
      <w:r w:rsidRPr="00E11EC8">
        <w:rPr>
          <w:spacing w:val="2"/>
        </w:rPr>
        <w:t>l</w:t>
      </w:r>
      <w:r w:rsidRPr="00E11EC8">
        <w:rPr>
          <w:spacing w:val="9"/>
        </w:rPr>
        <w:t>e</w:t>
      </w:r>
      <w:r w:rsidRPr="00E11EC8">
        <w:rPr>
          <w:spacing w:val="3"/>
        </w:rPr>
        <w:t>-f</w:t>
      </w:r>
      <w:r w:rsidRPr="00E11EC8">
        <w:rPr>
          <w:spacing w:val="5"/>
        </w:rPr>
        <w:t>re</w:t>
      </w:r>
      <w:r w:rsidRPr="00E11EC8">
        <w:t>e</w:t>
      </w:r>
      <w:r w:rsidRPr="00E11EC8">
        <w:rPr>
          <w:spacing w:val="-1"/>
        </w:rPr>
        <w:t xml:space="preserve"> </w:t>
      </w:r>
      <w:r w:rsidRPr="00E11EC8">
        <w:rPr>
          <w:spacing w:val="5"/>
        </w:rPr>
        <w:t>e</w:t>
      </w:r>
      <w:r w:rsidRPr="00E11EC8">
        <w:rPr>
          <w:spacing w:val="3"/>
        </w:rPr>
        <w:t>xpe</w:t>
      </w:r>
      <w:r w:rsidRPr="00E11EC8">
        <w:rPr>
          <w:spacing w:val="5"/>
        </w:rPr>
        <w:t>r</w:t>
      </w:r>
      <w:r w:rsidRPr="00E11EC8">
        <w:rPr>
          <w:spacing w:val="4"/>
        </w:rPr>
        <w:t>i</w:t>
      </w:r>
      <w:r w:rsidRPr="00E11EC8">
        <w:rPr>
          <w:spacing w:val="5"/>
        </w:rPr>
        <w:t>e</w:t>
      </w:r>
      <w:r w:rsidRPr="00E11EC8">
        <w:rPr>
          <w:spacing w:val="3"/>
        </w:rPr>
        <w:t>n</w:t>
      </w:r>
      <w:r w:rsidRPr="00E11EC8">
        <w:rPr>
          <w:spacing w:val="5"/>
        </w:rPr>
        <w:t>c</w:t>
      </w:r>
      <w:r w:rsidRPr="00E11EC8">
        <w:t>e</w:t>
      </w:r>
      <w:r w:rsidRPr="00E11EC8">
        <w:rPr>
          <w:spacing w:val="-1"/>
        </w:rPr>
        <w:t xml:space="preserve"> </w:t>
      </w:r>
      <w:r w:rsidRPr="00E11EC8">
        <w:rPr>
          <w:spacing w:val="3"/>
        </w:rPr>
        <w:t>fo</w:t>
      </w:r>
      <w:r w:rsidRPr="00E11EC8">
        <w:t>r</w:t>
      </w:r>
      <w:r w:rsidRPr="00E11EC8">
        <w:rPr>
          <w:spacing w:val="6"/>
        </w:rPr>
        <w:t xml:space="preserve"> p</w:t>
      </w:r>
      <w:r w:rsidRPr="00E11EC8">
        <w:rPr>
          <w:spacing w:val="5"/>
        </w:rPr>
        <w:t>a</w:t>
      </w:r>
      <w:r w:rsidRPr="00E11EC8">
        <w:rPr>
          <w:spacing w:val="4"/>
        </w:rPr>
        <w:t>ss</w:t>
      </w:r>
      <w:r w:rsidRPr="00E11EC8">
        <w:rPr>
          <w:spacing w:val="5"/>
        </w:rPr>
        <w:t>e</w:t>
      </w:r>
      <w:r w:rsidRPr="00E11EC8">
        <w:rPr>
          <w:spacing w:val="3"/>
        </w:rPr>
        <w:t>nge</w:t>
      </w:r>
      <w:r w:rsidRPr="00E11EC8">
        <w:rPr>
          <w:spacing w:val="5"/>
        </w:rPr>
        <w:t>r</w:t>
      </w:r>
      <w:r w:rsidRPr="00E11EC8">
        <w:rPr>
          <w:spacing w:val="4"/>
        </w:rPr>
        <w:t>s</w:t>
      </w:r>
      <w:r w:rsidRPr="00E11EC8">
        <w:t>.</w:t>
      </w:r>
    </w:p>
    <w:p w14:paraId="4898D14B" w14:textId="77777777" w:rsidR="003E011C" w:rsidRPr="00E11EC8" w:rsidRDefault="00E11EC8">
      <w:pPr>
        <w:spacing w:before="75" w:line="272" w:lineRule="auto"/>
        <w:ind w:right="313"/>
      </w:pPr>
      <w:r w:rsidRPr="00E11EC8">
        <w:rPr>
          <w:spacing w:val="4"/>
        </w:rPr>
        <w:t>R</w:t>
      </w:r>
      <w:r w:rsidRPr="00E11EC8">
        <w:rPr>
          <w:spacing w:val="5"/>
        </w:rPr>
        <w:t>ea</w:t>
      </w:r>
      <w:r w:rsidRPr="00E11EC8">
        <w:rPr>
          <w:spacing w:val="6"/>
        </w:rPr>
        <w:t>d</w:t>
      </w:r>
      <w:r w:rsidRPr="00E11EC8">
        <w:t>y</w:t>
      </w:r>
      <w:r w:rsidRPr="00E11EC8">
        <w:rPr>
          <w:spacing w:val="1"/>
        </w:rPr>
        <w:t xml:space="preserve"> </w:t>
      </w:r>
      <w:r w:rsidRPr="00E11EC8">
        <w:rPr>
          <w:spacing w:val="5"/>
        </w:rPr>
        <w:t>a</w:t>
      </w:r>
      <w:r w:rsidRPr="00E11EC8">
        <w:rPr>
          <w:spacing w:val="3"/>
        </w:rPr>
        <w:t>n</w:t>
      </w:r>
      <w:r w:rsidRPr="00E11EC8">
        <w:t>d</w:t>
      </w:r>
      <w:r w:rsidRPr="00E11EC8">
        <w:rPr>
          <w:spacing w:val="5"/>
        </w:rPr>
        <w:t xml:space="preserve"> </w:t>
      </w:r>
      <w:r w:rsidRPr="00E11EC8">
        <w:rPr>
          <w:spacing w:val="6"/>
        </w:rPr>
        <w:t>q</w:t>
      </w:r>
      <w:r w:rsidRPr="00E11EC8">
        <w:rPr>
          <w:spacing w:val="3"/>
        </w:rPr>
        <w:t>u</w:t>
      </w:r>
      <w:r w:rsidRPr="00E11EC8">
        <w:rPr>
          <w:spacing w:val="5"/>
        </w:rPr>
        <w:t>a</w:t>
      </w:r>
      <w:r w:rsidRPr="00E11EC8">
        <w:rPr>
          <w:spacing w:val="4"/>
        </w:rPr>
        <w:t>li</w:t>
      </w:r>
      <w:r w:rsidRPr="00E11EC8">
        <w:rPr>
          <w:spacing w:val="3"/>
        </w:rPr>
        <w:t>f</w:t>
      </w:r>
      <w:r w:rsidRPr="00E11EC8">
        <w:rPr>
          <w:spacing w:val="2"/>
        </w:rPr>
        <w:t>i</w:t>
      </w:r>
      <w:r w:rsidRPr="00E11EC8">
        <w:rPr>
          <w:spacing w:val="5"/>
        </w:rPr>
        <w:t>e</w:t>
      </w:r>
      <w:r w:rsidRPr="00E11EC8">
        <w:t>d</w:t>
      </w:r>
      <w:r w:rsidRPr="00E11EC8">
        <w:rPr>
          <w:spacing w:val="1"/>
        </w:rPr>
        <w:t xml:space="preserve"> </w:t>
      </w:r>
      <w:r w:rsidRPr="00E11EC8">
        <w:rPr>
          <w:spacing w:val="3"/>
        </w:rPr>
        <w:t>fo</w:t>
      </w:r>
      <w:r w:rsidRPr="00E11EC8">
        <w:t>r</w:t>
      </w:r>
      <w:r w:rsidRPr="00E11EC8">
        <w:rPr>
          <w:spacing w:val="8"/>
        </w:rPr>
        <w:t xml:space="preserve"> </w:t>
      </w:r>
      <w:r w:rsidRPr="00E11EC8">
        <w:rPr>
          <w:spacing w:val="4"/>
        </w:rPr>
        <w:t>t</w:t>
      </w:r>
      <w:r w:rsidRPr="00E11EC8">
        <w:rPr>
          <w:spacing w:val="3"/>
        </w:rPr>
        <w:t>h</w:t>
      </w:r>
      <w:r w:rsidRPr="00E11EC8">
        <w:t>e</w:t>
      </w:r>
      <w:r w:rsidRPr="00E11EC8">
        <w:rPr>
          <w:spacing w:val="6"/>
        </w:rPr>
        <w:t xml:space="preserve"> </w:t>
      </w:r>
      <w:r w:rsidRPr="00E11EC8">
        <w:rPr>
          <w:spacing w:val="3"/>
        </w:rPr>
        <w:t>n</w:t>
      </w:r>
      <w:r w:rsidRPr="00E11EC8">
        <w:rPr>
          <w:spacing w:val="5"/>
        </w:rPr>
        <w:t>e</w:t>
      </w:r>
      <w:r w:rsidRPr="00E11EC8">
        <w:rPr>
          <w:spacing w:val="3"/>
        </w:rPr>
        <w:t>x</w:t>
      </w:r>
      <w:r w:rsidRPr="00E11EC8">
        <w:t>t</w:t>
      </w:r>
      <w:r w:rsidRPr="00E11EC8">
        <w:rPr>
          <w:spacing w:val="6"/>
        </w:rPr>
        <w:t xml:space="preserve"> </w:t>
      </w:r>
      <w:r w:rsidRPr="00E11EC8">
        <w:rPr>
          <w:spacing w:val="4"/>
        </w:rPr>
        <w:t>st</w:t>
      </w:r>
      <w:r w:rsidRPr="00E11EC8">
        <w:rPr>
          <w:spacing w:val="5"/>
        </w:rPr>
        <w:t>a</w:t>
      </w:r>
      <w:r w:rsidRPr="00E11EC8">
        <w:rPr>
          <w:spacing w:val="12"/>
        </w:rPr>
        <w:t>g</w:t>
      </w:r>
      <w:r w:rsidRPr="00E11EC8">
        <w:t>e</w:t>
      </w:r>
      <w:r w:rsidRPr="00E11EC8">
        <w:rPr>
          <w:spacing w:val="4"/>
        </w:rPr>
        <w:t xml:space="preserve"> i</w:t>
      </w:r>
      <w:r w:rsidRPr="00E11EC8">
        <w:t>n</w:t>
      </w:r>
      <w:r w:rsidRPr="00E11EC8">
        <w:rPr>
          <w:spacing w:val="6"/>
        </w:rPr>
        <w:t xml:space="preserve"> </w:t>
      </w:r>
      <w:r w:rsidRPr="00E11EC8">
        <w:t>a</w:t>
      </w:r>
      <w:r w:rsidRPr="00E11EC8">
        <w:rPr>
          <w:spacing w:val="7"/>
        </w:rPr>
        <w:t xml:space="preserve"> </w:t>
      </w:r>
      <w:r w:rsidRPr="00E11EC8">
        <w:rPr>
          <w:spacing w:val="4"/>
        </w:rPr>
        <w:t>s</w:t>
      </w:r>
      <w:r w:rsidRPr="00E11EC8">
        <w:rPr>
          <w:spacing w:val="3"/>
        </w:rPr>
        <w:t>u</w:t>
      </w:r>
      <w:r w:rsidRPr="00E11EC8">
        <w:rPr>
          <w:spacing w:val="5"/>
        </w:rPr>
        <w:t>cce</w:t>
      </w:r>
      <w:r w:rsidRPr="00E11EC8">
        <w:rPr>
          <w:spacing w:val="4"/>
        </w:rPr>
        <w:t>ss</w:t>
      </w:r>
      <w:r w:rsidRPr="00E11EC8">
        <w:rPr>
          <w:spacing w:val="3"/>
        </w:rPr>
        <w:t>fu</w:t>
      </w:r>
      <w:r w:rsidRPr="00E11EC8">
        <w:t>l</w:t>
      </w:r>
      <w:r w:rsidRPr="00E11EC8">
        <w:rPr>
          <w:spacing w:val="1"/>
        </w:rPr>
        <w:t xml:space="preserve"> </w:t>
      </w:r>
      <w:r w:rsidRPr="00E11EC8">
        <w:rPr>
          <w:spacing w:val="3"/>
        </w:rPr>
        <w:t>c</w:t>
      </w:r>
      <w:r w:rsidRPr="00E11EC8">
        <w:rPr>
          <w:spacing w:val="5"/>
        </w:rPr>
        <w:t>a</w:t>
      </w:r>
      <w:r w:rsidRPr="00E11EC8">
        <w:rPr>
          <w:spacing w:val="3"/>
        </w:rPr>
        <w:t>re</w:t>
      </w:r>
      <w:r w:rsidRPr="00E11EC8">
        <w:rPr>
          <w:spacing w:val="5"/>
        </w:rPr>
        <w:t>er</w:t>
      </w:r>
      <w:r w:rsidRPr="00E11EC8">
        <w:t>.</w:t>
      </w:r>
      <w:r w:rsidRPr="00E11EC8">
        <w:rPr>
          <w:spacing w:val="3"/>
        </w:rPr>
        <w:t xml:space="preserve"> </w:t>
      </w:r>
      <w:r w:rsidRPr="00E11EC8">
        <w:rPr>
          <w:spacing w:val="4"/>
        </w:rPr>
        <w:t>C</w:t>
      </w:r>
      <w:r w:rsidRPr="00E11EC8">
        <w:rPr>
          <w:spacing w:val="3"/>
        </w:rPr>
        <w:t>u</w:t>
      </w:r>
      <w:r w:rsidRPr="00E11EC8">
        <w:rPr>
          <w:spacing w:val="5"/>
        </w:rPr>
        <w:t>r</w:t>
      </w:r>
      <w:r w:rsidRPr="00E11EC8">
        <w:rPr>
          <w:spacing w:val="3"/>
        </w:rPr>
        <w:t>r</w:t>
      </w:r>
      <w:r w:rsidRPr="00E11EC8">
        <w:rPr>
          <w:spacing w:val="5"/>
        </w:rPr>
        <w:t>e</w:t>
      </w:r>
      <w:r w:rsidRPr="00E11EC8">
        <w:rPr>
          <w:spacing w:val="3"/>
        </w:rPr>
        <w:t>n</w:t>
      </w:r>
      <w:r w:rsidRPr="00E11EC8">
        <w:rPr>
          <w:spacing w:val="4"/>
        </w:rPr>
        <w:t>tl</w:t>
      </w:r>
      <w:r w:rsidRPr="00E11EC8">
        <w:t>y</w:t>
      </w:r>
      <w:r w:rsidRPr="00E11EC8">
        <w:rPr>
          <w:spacing w:val="-2"/>
        </w:rPr>
        <w:t xml:space="preserve"> </w:t>
      </w:r>
      <w:r w:rsidRPr="00E11EC8">
        <w:rPr>
          <w:spacing w:val="4"/>
        </w:rPr>
        <w:t>l</w:t>
      </w:r>
      <w:r w:rsidRPr="00E11EC8">
        <w:rPr>
          <w:spacing w:val="3"/>
        </w:rPr>
        <w:t>o</w:t>
      </w:r>
      <w:r w:rsidRPr="00E11EC8">
        <w:rPr>
          <w:spacing w:val="6"/>
        </w:rPr>
        <w:t>o</w:t>
      </w:r>
      <w:r w:rsidRPr="00E11EC8">
        <w:rPr>
          <w:spacing w:val="3"/>
        </w:rPr>
        <w:t>k</w:t>
      </w:r>
      <w:r w:rsidRPr="00E11EC8">
        <w:rPr>
          <w:spacing w:val="4"/>
        </w:rPr>
        <w:t>i</w:t>
      </w:r>
      <w:r w:rsidRPr="00E11EC8">
        <w:rPr>
          <w:spacing w:val="3"/>
        </w:rPr>
        <w:t>n</w:t>
      </w:r>
      <w:r w:rsidRPr="00E11EC8">
        <w:t xml:space="preserve">g </w:t>
      </w:r>
      <w:r w:rsidRPr="00E11EC8">
        <w:rPr>
          <w:spacing w:val="3"/>
        </w:rPr>
        <w:t>f</w:t>
      </w:r>
      <w:r w:rsidRPr="00E11EC8">
        <w:rPr>
          <w:spacing w:val="6"/>
        </w:rPr>
        <w:t>o</w:t>
      </w:r>
      <w:r w:rsidRPr="00E11EC8">
        <w:t>r</w:t>
      </w:r>
      <w:r w:rsidRPr="00E11EC8">
        <w:rPr>
          <w:spacing w:val="6"/>
        </w:rPr>
        <w:t xml:space="preserve"> </w:t>
      </w:r>
      <w:r w:rsidRPr="00E11EC8">
        <w:t>a</w:t>
      </w:r>
      <w:r w:rsidRPr="00E11EC8">
        <w:rPr>
          <w:spacing w:val="9"/>
        </w:rPr>
        <w:t xml:space="preserve"> </w:t>
      </w:r>
      <w:r w:rsidRPr="00E11EC8">
        <w:rPr>
          <w:spacing w:val="4"/>
        </w:rPr>
        <w:t>s</w:t>
      </w:r>
      <w:r w:rsidRPr="00E11EC8">
        <w:rPr>
          <w:spacing w:val="3"/>
        </w:rPr>
        <w:t>u</w:t>
      </w:r>
      <w:r w:rsidRPr="00E11EC8">
        <w:rPr>
          <w:spacing w:val="4"/>
        </w:rPr>
        <w:t>it</w:t>
      </w:r>
      <w:r w:rsidRPr="00E11EC8">
        <w:rPr>
          <w:spacing w:val="3"/>
        </w:rPr>
        <w:t>a</w:t>
      </w:r>
      <w:r w:rsidRPr="00E11EC8">
        <w:rPr>
          <w:spacing w:val="6"/>
        </w:rPr>
        <w:t>b</w:t>
      </w:r>
      <w:r w:rsidRPr="00E11EC8">
        <w:rPr>
          <w:spacing w:val="2"/>
        </w:rPr>
        <w:t>l</w:t>
      </w:r>
      <w:r w:rsidRPr="00E11EC8">
        <w:t>e</w:t>
      </w:r>
      <w:r w:rsidRPr="00E11EC8">
        <w:rPr>
          <w:spacing w:val="2"/>
        </w:rPr>
        <w:t xml:space="preserve"> </w:t>
      </w:r>
      <w:r w:rsidRPr="00E11EC8">
        <w:rPr>
          <w:spacing w:val="6"/>
        </w:rPr>
        <w:t>po</w:t>
      </w:r>
      <w:r w:rsidRPr="00E11EC8">
        <w:rPr>
          <w:spacing w:val="2"/>
        </w:rPr>
        <w:t>s</w:t>
      </w:r>
      <w:r w:rsidRPr="00E11EC8">
        <w:rPr>
          <w:spacing w:val="4"/>
        </w:rPr>
        <w:t>it</w:t>
      </w:r>
      <w:r w:rsidRPr="00E11EC8">
        <w:rPr>
          <w:spacing w:val="2"/>
        </w:rPr>
        <w:t>i</w:t>
      </w:r>
      <w:r w:rsidRPr="00E11EC8">
        <w:rPr>
          <w:spacing w:val="6"/>
        </w:rPr>
        <w:t>o</w:t>
      </w:r>
      <w:r w:rsidRPr="00E11EC8">
        <w:t>n</w:t>
      </w:r>
      <w:r w:rsidRPr="00E11EC8">
        <w:rPr>
          <w:spacing w:val="2"/>
        </w:rPr>
        <w:t xml:space="preserve"> </w:t>
      </w:r>
      <w:r w:rsidRPr="00E11EC8">
        <w:t>a</w:t>
      </w:r>
      <w:r w:rsidRPr="00E11EC8">
        <w:rPr>
          <w:spacing w:val="7"/>
        </w:rPr>
        <w:t xml:space="preserve"> </w:t>
      </w:r>
      <w:r w:rsidRPr="00E11EC8">
        <w:rPr>
          <w:spacing w:val="6"/>
        </w:rPr>
        <w:t>b</w:t>
      </w:r>
      <w:r w:rsidRPr="00E11EC8">
        <w:rPr>
          <w:spacing w:val="3"/>
        </w:rPr>
        <w:t>u</w:t>
      </w:r>
      <w:r w:rsidRPr="00E11EC8">
        <w:t>s</w:t>
      </w:r>
      <w:r w:rsidRPr="00E11EC8">
        <w:rPr>
          <w:spacing w:val="4"/>
        </w:rPr>
        <w:t xml:space="preserve"> </w:t>
      </w:r>
      <w:r w:rsidRPr="00E11EC8">
        <w:rPr>
          <w:spacing w:val="6"/>
        </w:rPr>
        <w:t>d</w:t>
      </w:r>
      <w:r w:rsidRPr="00E11EC8">
        <w:rPr>
          <w:spacing w:val="5"/>
        </w:rPr>
        <w:t>r</w:t>
      </w:r>
      <w:r w:rsidRPr="00E11EC8">
        <w:rPr>
          <w:spacing w:val="4"/>
        </w:rPr>
        <w:t>i</w:t>
      </w:r>
      <w:r w:rsidRPr="00E11EC8">
        <w:rPr>
          <w:spacing w:val="3"/>
        </w:rPr>
        <w:t>ve</w:t>
      </w:r>
      <w:r w:rsidRPr="00E11EC8">
        <w:t>r</w:t>
      </w:r>
      <w:r w:rsidRPr="00E11EC8">
        <w:rPr>
          <w:spacing w:val="3"/>
        </w:rPr>
        <w:t xml:space="preserve"> </w:t>
      </w:r>
      <w:r w:rsidRPr="00E11EC8">
        <w:t>w</w:t>
      </w:r>
      <w:r w:rsidRPr="00E11EC8">
        <w:rPr>
          <w:spacing w:val="5"/>
        </w:rPr>
        <w:t>i</w:t>
      </w:r>
      <w:r w:rsidRPr="00E11EC8">
        <w:rPr>
          <w:spacing w:val="4"/>
        </w:rPr>
        <w:t>t</w:t>
      </w:r>
      <w:r w:rsidRPr="00E11EC8">
        <w:t>h</w:t>
      </w:r>
      <w:r w:rsidRPr="00E11EC8">
        <w:rPr>
          <w:spacing w:val="4"/>
        </w:rPr>
        <w:t xml:space="preserve"> </w:t>
      </w:r>
      <w:r w:rsidRPr="00E11EC8">
        <w:t>a</w:t>
      </w:r>
      <w:r w:rsidRPr="00E11EC8">
        <w:rPr>
          <w:spacing w:val="9"/>
        </w:rPr>
        <w:t xml:space="preserve"> </w:t>
      </w:r>
      <w:r w:rsidRPr="00E11EC8">
        <w:rPr>
          <w:spacing w:val="5"/>
        </w:rPr>
        <w:t>r</w:t>
      </w:r>
      <w:r w:rsidRPr="00E11EC8">
        <w:rPr>
          <w:spacing w:val="3"/>
        </w:rPr>
        <w:t>e</w:t>
      </w:r>
      <w:r w:rsidRPr="00E11EC8">
        <w:rPr>
          <w:spacing w:val="6"/>
        </w:rPr>
        <w:t>p</w:t>
      </w:r>
      <w:r w:rsidRPr="00E11EC8">
        <w:rPr>
          <w:spacing w:val="3"/>
        </w:rPr>
        <w:t>u</w:t>
      </w:r>
      <w:r w:rsidRPr="00E11EC8">
        <w:rPr>
          <w:spacing w:val="4"/>
        </w:rPr>
        <w:t>t</w:t>
      </w:r>
      <w:r w:rsidRPr="00E11EC8">
        <w:rPr>
          <w:spacing w:val="5"/>
        </w:rPr>
        <w:t>a</w:t>
      </w:r>
      <w:r w:rsidRPr="00E11EC8">
        <w:rPr>
          <w:spacing w:val="3"/>
        </w:rPr>
        <w:t>b</w:t>
      </w:r>
      <w:r w:rsidRPr="00E11EC8">
        <w:rPr>
          <w:spacing w:val="4"/>
        </w:rPr>
        <w:t>l</w:t>
      </w:r>
      <w:r w:rsidRPr="00E11EC8">
        <w:t>e</w:t>
      </w:r>
      <w:r w:rsidRPr="00E11EC8">
        <w:rPr>
          <w:spacing w:val="1"/>
        </w:rPr>
        <w:t xml:space="preserve"> </w:t>
      </w:r>
      <w:r w:rsidRPr="00E11EC8">
        <w:rPr>
          <w:spacing w:val="5"/>
        </w:rPr>
        <w:t>c</w:t>
      </w:r>
      <w:r w:rsidRPr="00E11EC8">
        <w:rPr>
          <w:spacing w:val="6"/>
        </w:rPr>
        <w:t>o</w:t>
      </w:r>
      <w:r w:rsidRPr="00E11EC8">
        <w:rPr>
          <w:spacing w:val="1"/>
        </w:rPr>
        <w:t>m</w:t>
      </w:r>
      <w:r w:rsidRPr="00E11EC8">
        <w:rPr>
          <w:spacing w:val="3"/>
        </w:rPr>
        <w:t>p</w:t>
      </w:r>
      <w:r w:rsidRPr="00E11EC8">
        <w:rPr>
          <w:spacing w:val="5"/>
        </w:rPr>
        <w:t>a</w:t>
      </w:r>
      <w:r w:rsidRPr="00E11EC8">
        <w:rPr>
          <w:spacing w:val="3"/>
        </w:rPr>
        <w:t>n</w:t>
      </w:r>
      <w:r w:rsidRPr="00E11EC8">
        <w:rPr>
          <w:spacing w:val="1"/>
        </w:rPr>
        <w:t>y</w:t>
      </w:r>
      <w:r w:rsidRPr="00E11EC8">
        <w:t>.</w:t>
      </w:r>
    </w:p>
    <w:p w14:paraId="29A1FA1F" w14:textId="77777777" w:rsidR="003E011C" w:rsidRPr="00E11EC8" w:rsidRDefault="003E011C">
      <w:pPr>
        <w:spacing w:before="2" w:line="240" w:lineRule="exact"/>
        <w:rPr>
          <w:sz w:val="24"/>
          <w:szCs w:val="24"/>
        </w:rPr>
      </w:pPr>
    </w:p>
    <w:p w14:paraId="460542DD" w14:textId="77777777" w:rsidR="003E011C" w:rsidRPr="00E11EC8" w:rsidRDefault="00E11EC8">
      <w:pPr>
        <w:rPr>
          <w:sz w:val="22"/>
          <w:szCs w:val="22"/>
        </w:rPr>
      </w:pPr>
      <w:r w:rsidRPr="00E11EC8">
        <w:rPr>
          <w:spacing w:val="7"/>
          <w:sz w:val="22"/>
          <w:szCs w:val="22"/>
        </w:rPr>
        <w:t>W</w:t>
      </w:r>
      <w:r w:rsidRPr="00E11EC8">
        <w:rPr>
          <w:spacing w:val="6"/>
          <w:sz w:val="22"/>
          <w:szCs w:val="22"/>
        </w:rPr>
        <w:t>OR</w:t>
      </w:r>
      <w:r w:rsidRPr="00E11EC8">
        <w:rPr>
          <w:sz w:val="22"/>
          <w:szCs w:val="22"/>
        </w:rPr>
        <w:t>K</w:t>
      </w:r>
      <w:r w:rsidRPr="00E11EC8">
        <w:rPr>
          <w:spacing w:val="16"/>
          <w:sz w:val="22"/>
          <w:szCs w:val="22"/>
        </w:rPr>
        <w:t xml:space="preserve"> </w:t>
      </w:r>
      <w:r w:rsidRPr="00E11EC8">
        <w:rPr>
          <w:spacing w:val="6"/>
          <w:sz w:val="22"/>
          <w:szCs w:val="22"/>
        </w:rPr>
        <w:t>E</w:t>
      </w:r>
      <w:r w:rsidRPr="00E11EC8">
        <w:rPr>
          <w:spacing w:val="8"/>
          <w:sz w:val="22"/>
          <w:szCs w:val="22"/>
        </w:rPr>
        <w:t>X</w:t>
      </w:r>
      <w:r w:rsidRPr="00E11EC8">
        <w:rPr>
          <w:spacing w:val="7"/>
          <w:sz w:val="22"/>
          <w:szCs w:val="22"/>
        </w:rPr>
        <w:t>P</w:t>
      </w:r>
      <w:r w:rsidRPr="00E11EC8">
        <w:rPr>
          <w:spacing w:val="9"/>
          <w:sz w:val="22"/>
          <w:szCs w:val="22"/>
        </w:rPr>
        <w:t>ER</w:t>
      </w:r>
      <w:r w:rsidRPr="00E11EC8">
        <w:rPr>
          <w:spacing w:val="6"/>
          <w:sz w:val="22"/>
          <w:szCs w:val="22"/>
        </w:rPr>
        <w:t>IE</w:t>
      </w:r>
      <w:r w:rsidRPr="00E11EC8">
        <w:rPr>
          <w:spacing w:val="8"/>
          <w:sz w:val="22"/>
          <w:szCs w:val="22"/>
        </w:rPr>
        <w:t>N</w:t>
      </w:r>
      <w:r w:rsidRPr="00E11EC8">
        <w:rPr>
          <w:spacing w:val="6"/>
          <w:sz w:val="22"/>
          <w:szCs w:val="22"/>
        </w:rPr>
        <w:t>C</w:t>
      </w:r>
      <w:r w:rsidRPr="00E11EC8">
        <w:rPr>
          <w:sz w:val="22"/>
          <w:szCs w:val="22"/>
        </w:rPr>
        <w:t>E</w:t>
      </w:r>
    </w:p>
    <w:p w14:paraId="52E2FCB0" w14:textId="77777777" w:rsidR="003E011C" w:rsidRPr="00E11EC8" w:rsidRDefault="003E011C">
      <w:pPr>
        <w:spacing w:before="5" w:line="280" w:lineRule="exact"/>
        <w:rPr>
          <w:sz w:val="28"/>
          <w:szCs w:val="28"/>
        </w:rPr>
      </w:pPr>
    </w:p>
    <w:p w14:paraId="6904D50F" w14:textId="77777777" w:rsidR="003E011C" w:rsidRPr="00E11EC8" w:rsidRDefault="00E11EC8">
      <w:r w:rsidRPr="00E11EC8">
        <w:rPr>
          <w:b/>
          <w:i/>
          <w:spacing w:val="1"/>
        </w:rPr>
        <w:t>B</w:t>
      </w:r>
      <w:r w:rsidRPr="00E11EC8">
        <w:rPr>
          <w:b/>
          <w:i/>
          <w:spacing w:val="2"/>
        </w:rPr>
        <w:t>us</w:t>
      </w:r>
      <w:r w:rsidRPr="00E11EC8">
        <w:rPr>
          <w:b/>
          <w:i/>
        </w:rPr>
        <w:t>&amp;</w:t>
      </w:r>
      <w:r w:rsidRPr="00E11EC8">
        <w:rPr>
          <w:b/>
          <w:i/>
          <w:spacing w:val="1"/>
        </w:rPr>
        <w:t xml:space="preserve"> </w:t>
      </w:r>
      <w:r w:rsidRPr="00E11EC8">
        <w:rPr>
          <w:b/>
          <w:i/>
          <w:spacing w:val="3"/>
        </w:rPr>
        <w:t>T</w:t>
      </w:r>
      <w:r w:rsidRPr="00E11EC8">
        <w:rPr>
          <w:b/>
          <w:i/>
          <w:spacing w:val="2"/>
        </w:rPr>
        <w:t>r</w:t>
      </w:r>
      <w:r w:rsidRPr="00E11EC8">
        <w:rPr>
          <w:b/>
          <w:i/>
          <w:spacing w:val="3"/>
        </w:rPr>
        <w:t>ave</w:t>
      </w:r>
      <w:r w:rsidRPr="00E11EC8">
        <w:rPr>
          <w:b/>
          <w:i/>
        </w:rPr>
        <w:t>l</w:t>
      </w:r>
      <w:r w:rsidRPr="00E11EC8">
        <w:rPr>
          <w:b/>
          <w:i/>
          <w:spacing w:val="2"/>
        </w:rPr>
        <w:t xml:space="preserve"> </w:t>
      </w:r>
      <w:r w:rsidRPr="00E11EC8">
        <w:rPr>
          <w:b/>
          <w:i/>
          <w:spacing w:val="1"/>
        </w:rPr>
        <w:t>Co</w:t>
      </w:r>
      <w:r w:rsidRPr="00E11EC8">
        <w:rPr>
          <w:b/>
          <w:i/>
          <w:spacing w:val="3"/>
        </w:rPr>
        <w:t>mpa</w:t>
      </w:r>
      <w:r w:rsidRPr="00E11EC8">
        <w:rPr>
          <w:b/>
          <w:i/>
          <w:spacing w:val="2"/>
        </w:rPr>
        <w:t>n</w:t>
      </w:r>
      <w:r w:rsidRPr="00E11EC8">
        <w:rPr>
          <w:b/>
          <w:i/>
        </w:rPr>
        <w:t>y</w:t>
      </w:r>
      <w:r w:rsidRPr="00E11EC8">
        <w:rPr>
          <w:b/>
          <w:i/>
          <w:spacing w:val="-4"/>
        </w:rPr>
        <w:t xml:space="preserve"> </w:t>
      </w:r>
      <w:r w:rsidRPr="00E11EC8">
        <w:rPr>
          <w:b/>
          <w:i/>
        </w:rPr>
        <w:t>–</w:t>
      </w:r>
      <w:r w:rsidRPr="00E11EC8">
        <w:rPr>
          <w:b/>
          <w:i/>
          <w:spacing w:val="3"/>
        </w:rPr>
        <w:t xml:space="preserve"> </w:t>
      </w:r>
      <w:r w:rsidRPr="00E11EC8">
        <w:rPr>
          <w:b/>
          <w:i/>
          <w:spacing w:val="1"/>
        </w:rPr>
        <w:t>Co</w:t>
      </w:r>
      <w:r w:rsidRPr="00E11EC8">
        <w:rPr>
          <w:b/>
          <w:i/>
          <w:spacing w:val="3"/>
        </w:rPr>
        <w:t>ve</w:t>
      </w:r>
      <w:r w:rsidRPr="00E11EC8">
        <w:rPr>
          <w:b/>
          <w:i/>
          <w:spacing w:val="2"/>
        </w:rPr>
        <w:t>ntr</w:t>
      </w:r>
      <w:r w:rsidRPr="00E11EC8">
        <w:rPr>
          <w:b/>
          <w:i/>
        </w:rPr>
        <w:t>y</w:t>
      </w:r>
    </w:p>
    <w:p w14:paraId="796E9A94" w14:textId="77777777" w:rsidR="003E011C" w:rsidRPr="00E11EC8" w:rsidRDefault="00E11EC8">
      <w:pPr>
        <w:spacing w:line="240" w:lineRule="exact"/>
      </w:pPr>
      <w:r w:rsidRPr="00E11EC8">
        <w:rPr>
          <w:spacing w:val="1"/>
          <w:sz w:val="22"/>
          <w:szCs w:val="22"/>
        </w:rPr>
        <w:t>BU</w:t>
      </w:r>
      <w:r w:rsidRPr="00E11EC8">
        <w:rPr>
          <w:sz w:val="22"/>
          <w:szCs w:val="22"/>
        </w:rPr>
        <w:t>S</w:t>
      </w:r>
      <w:r w:rsidRPr="00E11EC8">
        <w:rPr>
          <w:spacing w:val="4"/>
          <w:sz w:val="22"/>
          <w:szCs w:val="22"/>
        </w:rPr>
        <w:t xml:space="preserve"> </w:t>
      </w:r>
      <w:r w:rsidRPr="00E11EC8">
        <w:rPr>
          <w:spacing w:val="1"/>
          <w:sz w:val="22"/>
          <w:szCs w:val="22"/>
        </w:rPr>
        <w:t>DR</w:t>
      </w:r>
      <w:r w:rsidRPr="00E11EC8">
        <w:rPr>
          <w:spacing w:val="-2"/>
          <w:sz w:val="22"/>
          <w:szCs w:val="22"/>
        </w:rPr>
        <w:t>I</w:t>
      </w:r>
      <w:r w:rsidRPr="00E11EC8">
        <w:rPr>
          <w:spacing w:val="4"/>
          <w:sz w:val="22"/>
          <w:szCs w:val="22"/>
        </w:rPr>
        <w:t>V</w:t>
      </w:r>
      <w:r w:rsidRPr="00E11EC8">
        <w:rPr>
          <w:spacing w:val="2"/>
          <w:sz w:val="22"/>
          <w:szCs w:val="22"/>
        </w:rPr>
        <w:t>E</w:t>
      </w:r>
      <w:r w:rsidRPr="00E11EC8">
        <w:rPr>
          <w:sz w:val="22"/>
          <w:szCs w:val="22"/>
        </w:rPr>
        <w:t xml:space="preserve">R        </w:t>
      </w:r>
      <w:r w:rsidRPr="00E11EC8">
        <w:rPr>
          <w:spacing w:val="29"/>
          <w:sz w:val="22"/>
          <w:szCs w:val="22"/>
        </w:rPr>
        <w:t xml:space="preserve"> </w:t>
      </w:r>
      <w:r w:rsidRPr="00E11EC8">
        <w:rPr>
          <w:spacing w:val="4"/>
        </w:rPr>
        <w:t>J</w:t>
      </w:r>
      <w:r w:rsidRPr="00E11EC8">
        <w:rPr>
          <w:spacing w:val="1"/>
        </w:rPr>
        <w:t>un</w:t>
      </w:r>
      <w:r w:rsidRPr="00E11EC8">
        <w:t>e</w:t>
      </w:r>
      <w:r w:rsidRPr="00E11EC8">
        <w:rPr>
          <w:spacing w:val="2"/>
        </w:rPr>
        <w:t xml:space="preserve"> </w:t>
      </w:r>
      <w:r w:rsidRPr="00E11EC8">
        <w:rPr>
          <w:spacing w:val="1"/>
        </w:rPr>
        <w:t>2</w:t>
      </w:r>
      <w:r w:rsidRPr="00E11EC8">
        <w:rPr>
          <w:spacing w:val="4"/>
        </w:rPr>
        <w:t>00</w:t>
      </w:r>
      <w:r w:rsidRPr="00E11EC8">
        <w:t>8 -</w:t>
      </w:r>
      <w:r w:rsidRPr="00E11EC8">
        <w:rPr>
          <w:spacing w:val="3"/>
        </w:rPr>
        <w:t xml:space="preserve"> </w:t>
      </w:r>
      <w:r w:rsidRPr="00E11EC8">
        <w:rPr>
          <w:spacing w:val="2"/>
        </w:rPr>
        <w:t>P</w:t>
      </w:r>
      <w:r w:rsidRPr="00E11EC8">
        <w:rPr>
          <w:spacing w:val="3"/>
        </w:rPr>
        <w:t>re</w:t>
      </w:r>
      <w:r w:rsidRPr="00E11EC8">
        <w:rPr>
          <w:spacing w:val="2"/>
        </w:rPr>
        <w:t>s</w:t>
      </w:r>
      <w:r w:rsidRPr="00E11EC8">
        <w:rPr>
          <w:spacing w:val="3"/>
        </w:rPr>
        <w:t>e</w:t>
      </w:r>
      <w:r w:rsidRPr="00E11EC8">
        <w:rPr>
          <w:spacing w:val="1"/>
        </w:rPr>
        <w:t>n</w:t>
      </w:r>
      <w:r w:rsidRPr="00E11EC8">
        <w:t>t</w:t>
      </w:r>
    </w:p>
    <w:p w14:paraId="232D22D1" w14:textId="77777777" w:rsidR="003E011C" w:rsidRPr="00E11EC8" w:rsidRDefault="003E011C">
      <w:pPr>
        <w:spacing w:before="9" w:line="220" w:lineRule="exact"/>
        <w:rPr>
          <w:sz w:val="22"/>
          <w:szCs w:val="22"/>
        </w:rPr>
      </w:pPr>
    </w:p>
    <w:p w14:paraId="159D79EE" w14:textId="77777777" w:rsidR="003E011C" w:rsidRPr="00E11EC8" w:rsidRDefault="00E11EC8">
      <w:pPr>
        <w:spacing w:line="272" w:lineRule="auto"/>
        <w:ind w:right="79"/>
      </w:pPr>
      <w:r w:rsidRPr="00E11EC8">
        <w:rPr>
          <w:spacing w:val="5"/>
        </w:rPr>
        <w:t>Dr</w:t>
      </w:r>
      <w:r w:rsidRPr="00E11EC8">
        <w:rPr>
          <w:spacing w:val="4"/>
        </w:rPr>
        <w:t>i</w:t>
      </w:r>
      <w:r w:rsidRPr="00E11EC8">
        <w:rPr>
          <w:spacing w:val="3"/>
        </w:rPr>
        <w:t>v</w:t>
      </w:r>
      <w:r w:rsidRPr="00E11EC8">
        <w:rPr>
          <w:spacing w:val="4"/>
        </w:rPr>
        <w:t>i</w:t>
      </w:r>
      <w:r w:rsidRPr="00E11EC8">
        <w:rPr>
          <w:spacing w:val="3"/>
        </w:rPr>
        <w:t>n</w:t>
      </w:r>
      <w:r w:rsidRPr="00E11EC8">
        <w:t>g</w:t>
      </w:r>
      <w:r w:rsidRPr="00E11EC8">
        <w:rPr>
          <w:spacing w:val="2"/>
        </w:rPr>
        <w:t xml:space="preserve"> </w:t>
      </w:r>
      <w:r w:rsidRPr="00E11EC8">
        <w:rPr>
          <w:spacing w:val="5"/>
        </w:rPr>
        <w:t>a</w:t>
      </w:r>
      <w:r w:rsidRPr="00E11EC8">
        <w:rPr>
          <w:spacing w:val="2"/>
        </w:rPr>
        <w:t>l</w:t>
      </w:r>
      <w:r w:rsidRPr="00E11EC8">
        <w:rPr>
          <w:spacing w:val="6"/>
        </w:rPr>
        <w:t>o</w:t>
      </w:r>
      <w:r w:rsidRPr="00E11EC8">
        <w:rPr>
          <w:spacing w:val="3"/>
        </w:rPr>
        <w:t>n</w:t>
      </w:r>
      <w:r w:rsidRPr="00E11EC8">
        <w:t>g</w:t>
      </w:r>
      <w:r w:rsidRPr="00E11EC8">
        <w:rPr>
          <w:spacing w:val="4"/>
        </w:rPr>
        <w:t xml:space="preserve"> </w:t>
      </w:r>
      <w:r w:rsidRPr="00E11EC8">
        <w:rPr>
          <w:spacing w:val="3"/>
        </w:rPr>
        <w:t>p</w:t>
      </w:r>
      <w:r w:rsidRPr="00E11EC8">
        <w:rPr>
          <w:spacing w:val="5"/>
        </w:rPr>
        <w:t>r</w:t>
      </w:r>
      <w:r w:rsidRPr="00E11EC8">
        <w:rPr>
          <w:spacing w:val="3"/>
        </w:rPr>
        <w:t>e</w:t>
      </w:r>
      <w:r w:rsidRPr="00E11EC8">
        <w:rPr>
          <w:spacing w:val="6"/>
        </w:rPr>
        <w:t>d</w:t>
      </w:r>
      <w:r w:rsidRPr="00E11EC8">
        <w:rPr>
          <w:spacing w:val="5"/>
        </w:rPr>
        <w:t>e</w:t>
      </w:r>
      <w:r w:rsidRPr="00E11EC8">
        <w:rPr>
          <w:spacing w:val="3"/>
        </w:rPr>
        <w:t>f</w:t>
      </w:r>
      <w:r w:rsidRPr="00E11EC8">
        <w:rPr>
          <w:spacing w:val="4"/>
        </w:rPr>
        <w:t>i</w:t>
      </w:r>
      <w:r w:rsidRPr="00E11EC8">
        <w:rPr>
          <w:spacing w:val="3"/>
        </w:rPr>
        <w:t>ne</w:t>
      </w:r>
      <w:r w:rsidRPr="00E11EC8">
        <w:t>d</w:t>
      </w:r>
      <w:r w:rsidRPr="00E11EC8">
        <w:rPr>
          <w:spacing w:val="-1"/>
        </w:rPr>
        <w:t xml:space="preserve"> </w:t>
      </w:r>
      <w:r w:rsidRPr="00E11EC8">
        <w:rPr>
          <w:spacing w:val="6"/>
        </w:rPr>
        <w:t>b</w:t>
      </w:r>
      <w:r w:rsidRPr="00E11EC8">
        <w:rPr>
          <w:spacing w:val="3"/>
        </w:rPr>
        <w:t>u</w:t>
      </w:r>
      <w:r w:rsidRPr="00E11EC8">
        <w:t>s</w:t>
      </w:r>
      <w:r w:rsidRPr="00E11EC8">
        <w:rPr>
          <w:spacing w:val="6"/>
        </w:rPr>
        <w:t xml:space="preserve"> </w:t>
      </w:r>
      <w:r w:rsidRPr="00E11EC8">
        <w:rPr>
          <w:spacing w:val="3"/>
        </w:rPr>
        <w:t>r</w:t>
      </w:r>
      <w:r w:rsidRPr="00E11EC8">
        <w:rPr>
          <w:spacing w:val="6"/>
        </w:rPr>
        <w:t>o</w:t>
      </w:r>
      <w:r w:rsidRPr="00E11EC8">
        <w:rPr>
          <w:spacing w:val="3"/>
        </w:rPr>
        <w:t>u</w:t>
      </w:r>
      <w:r w:rsidRPr="00E11EC8">
        <w:rPr>
          <w:spacing w:val="4"/>
        </w:rPr>
        <w:t>t</w:t>
      </w:r>
      <w:r w:rsidRPr="00E11EC8">
        <w:rPr>
          <w:spacing w:val="5"/>
        </w:rPr>
        <w:t>e</w:t>
      </w:r>
      <w:r w:rsidRPr="00E11EC8">
        <w:rPr>
          <w:spacing w:val="4"/>
        </w:rPr>
        <w:t>s</w:t>
      </w:r>
      <w:r w:rsidRPr="00E11EC8">
        <w:t>,</w:t>
      </w:r>
      <w:r w:rsidRPr="00E11EC8">
        <w:rPr>
          <w:spacing w:val="3"/>
        </w:rPr>
        <w:t xml:space="preserve"> d</w:t>
      </w:r>
      <w:r w:rsidRPr="00E11EC8">
        <w:rPr>
          <w:spacing w:val="5"/>
        </w:rPr>
        <w:t>ea</w:t>
      </w:r>
      <w:r w:rsidRPr="00E11EC8">
        <w:rPr>
          <w:spacing w:val="4"/>
        </w:rPr>
        <w:t>li</w:t>
      </w:r>
      <w:r w:rsidRPr="00E11EC8">
        <w:rPr>
          <w:spacing w:val="3"/>
        </w:rPr>
        <w:t>n</w:t>
      </w:r>
      <w:r w:rsidRPr="00E11EC8">
        <w:t>g</w:t>
      </w:r>
      <w:r w:rsidRPr="00E11EC8">
        <w:rPr>
          <w:spacing w:val="2"/>
        </w:rPr>
        <w:t xml:space="preserve"> </w:t>
      </w:r>
      <w:r w:rsidRPr="00E11EC8">
        <w:t>w</w:t>
      </w:r>
      <w:r w:rsidRPr="00E11EC8">
        <w:rPr>
          <w:spacing w:val="5"/>
        </w:rPr>
        <w:t>i</w:t>
      </w:r>
      <w:r w:rsidRPr="00E11EC8">
        <w:rPr>
          <w:spacing w:val="4"/>
        </w:rPr>
        <w:t>t</w:t>
      </w:r>
      <w:r w:rsidRPr="00E11EC8">
        <w:t>h</w:t>
      </w:r>
      <w:r w:rsidRPr="00E11EC8">
        <w:rPr>
          <w:spacing w:val="4"/>
        </w:rPr>
        <w:t xml:space="preserve"> t</w:t>
      </w:r>
      <w:r w:rsidRPr="00E11EC8">
        <w:rPr>
          <w:spacing w:val="5"/>
        </w:rPr>
        <w:t>ra</w:t>
      </w:r>
      <w:r w:rsidRPr="00E11EC8">
        <w:rPr>
          <w:spacing w:val="3"/>
        </w:rPr>
        <w:t>ff</w:t>
      </w:r>
      <w:r w:rsidRPr="00E11EC8">
        <w:rPr>
          <w:spacing w:val="4"/>
        </w:rPr>
        <w:t>i</w:t>
      </w:r>
      <w:r w:rsidRPr="00E11EC8">
        <w:rPr>
          <w:spacing w:val="5"/>
        </w:rPr>
        <w:t>c</w:t>
      </w:r>
      <w:r w:rsidRPr="00E11EC8">
        <w:t>,</w:t>
      </w:r>
      <w:r w:rsidRPr="00E11EC8">
        <w:rPr>
          <w:spacing w:val="16"/>
        </w:rPr>
        <w:t xml:space="preserve"> </w:t>
      </w:r>
      <w:r w:rsidRPr="00E11EC8">
        <w:rPr>
          <w:spacing w:val="4"/>
        </w:rPr>
        <w:t>st</w:t>
      </w:r>
      <w:r w:rsidRPr="00E11EC8">
        <w:rPr>
          <w:spacing w:val="3"/>
        </w:rPr>
        <w:t>o</w:t>
      </w:r>
      <w:r w:rsidRPr="00E11EC8">
        <w:rPr>
          <w:spacing w:val="7"/>
        </w:rPr>
        <w:t>p</w:t>
      </w:r>
      <w:r w:rsidRPr="00E11EC8">
        <w:rPr>
          <w:spacing w:val="3"/>
        </w:rPr>
        <w:t>-</w:t>
      </w:r>
      <w:r w:rsidRPr="00E11EC8">
        <w:rPr>
          <w:spacing w:val="5"/>
        </w:rPr>
        <w:t>a</w:t>
      </w:r>
      <w:r w:rsidRPr="00E11EC8">
        <w:rPr>
          <w:spacing w:val="3"/>
        </w:rPr>
        <w:t>n</w:t>
      </w:r>
      <w:r w:rsidRPr="00E11EC8">
        <w:rPr>
          <w:spacing w:val="6"/>
        </w:rPr>
        <w:t>d</w:t>
      </w:r>
      <w:r w:rsidRPr="00E11EC8">
        <w:rPr>
          <w:spacing w:val="3"/>
        </w:rPr>
        <w:t>-g</w:t>
      </w:r>
      <w:r w:rsidRPr="00E11EC8">
        <w:t>o</w:t>
      </w:r>
      <w:r w:rsidRPr="00E11EC8">
        <w:rPr>
          <w:spacing w:val="-2"/>
        </w:rPr>
        <w:t xml:space="preserve"> </w:t>
      </w:r>
      <w:r w:rsidRPr="00E11EC8">
        <w:rPr>
          <w:spacing w:val="3"/>
        </w:rPr>
        <w:t>d</w:t>
      </w:r>
      <w:r w:rsidRPr="00E11EC8">
        <w:rPr>
          <w:spacing w:val="5"/>
        </w:rPr>
        <w:t>r</w:t>
      </w:r>
      <w:r w:rsidRPr="00E11EC8">
        <w:rPr>
          <w:spacing w:val="4"/>
        </w:rPr>
        <w:t>i</w:t>
      </w:r>
      <w:r w:rsidRPr="00E11EC8">
        <w:rPr>
          <w:spacing w:val="3"/>
        </w:rPr>
        <w:t>v</w:t>
      </w:r>
      <w:r w:rsidRPr="00E11EC8">
        <w:rPr>
          <w:spacing w:val="4"/>
        </w:rPr>
        <w:t>i</w:t>
      </w:r>
      <w:r w:rsidRPr="00E11EC8">
        <w:rPr>
          <w:spacing w:val="3"/>
        </w:rPr>
        <w:t>n</w:t>
      </w:r>
      <w:r w:rsidRPr="00E11EC8">
        <w:t>g</w:t>
      </w:r>
      <w:r w:rsidRPr="00E11EC8">
        <w:rPr>
          <w:spacing w:val="2"/>
        </w:rPr>
        <w:t xml:space="preserve"> </w:t>
      </w:r>
      <w:r w:rsidRPr="00E11EC8">
        <w:rPr>
          <w:spacing w:val="5"/>
        </w:rPr>
        <w:t>a</w:t>
      </w:r>
      <w:r w:rsidRPr="00E11EC8">
        <w:rPr>
          <w:spacing w:val="3"/>
        </w:rPr>
        <w:t>n</w:t>
      </w:r>
      <w:r w:rsidRPr="00E11EC8">
        <w:t xml:space="preserve">d </w:t>
      </w:r>
      <w:r w:rsidRPr="00E11EC8">
        <w:rPr>
          <w:spacing w:val="6"/>
        </w:rPr>
        <w:t>p</w:t>
      </w:r>
      <w:r w:rsidRPr="00E11EC8">
        <w:rPr>
          <w:spacing w:val="3"/>
        </w:rPr>
        <w:t>r</w:t>
      </w:r>
      <w:r w:rsidRPr="00E11EC8">
        <w:rPr>
          <w:spacing w:val="6"/>
        </w:rPr>
        <w:t>o</w:t>
      </w:r>
      <w:r w:rsidRPr="00E11EC8">
        <w:rPr>
          <w:spacing w:val="3"/>
        </w:rPr>
        <w:t>v</w:t>
      </w:r>
      <w:r w:rsidRPr="00E11EC8">
        <w:rPr>
          <w:spacing w:val="4"/>
        </w:rPr>
        <w:t>i</w:t>
      </w:r>
      <w:r w:rsidRPr="00E11EC8">
        <w:rPr>
          <w:spacing w:val="3"/>
        </w:rPr>
        <w:t>d</w:t>
      </w:r>
      <w:r w:rsidRPr="00E11EC8">
        <w:rPr>
          <w:spacing w:val="4"/>
        </w:rPr>
        <w:t>i</w:t>
      </w:r>
      <w:r w:rsidRPr="00E11EC8">
        <w:rPr>
          <w:spacing w:val="3"/>
        </w:rPr>
        <w:t>n</w:t>
      </w:r>
      <w:r w:rsidRPr="00E11EC8">
        <w:t xml:space="preserve">g </w:t>
      </w:r>
      <w:r w:rsidRPr="00E11EC8">
        <w:rPr>
          <w:spacing w:val="5"/>
        </w:rPr>
        <w:t>a</w:t>
      </w:r>
      <w:r w:rsidRPr="00E11EC8">
        <w:rPr>
          <w:spacing w:val="4"/>
        </w:rPr>
        <w:t>ssist</w:t>
      </w:r>
      <w:r w:rsidRPr="00E11EC8">
        <w:rPr>
          <w:spacing w:val="5"/>
        </w:rPr>
        <w:t>a</w:t>
      </w:r>
      <w:r w:rsidRPr="00E11EC8">
        <w:rPr>
          <w:spacing w:val="3"/>
        </w:rPr>
        <w:t>nc</w:t>
      </w:r>
      <w:r w:rsidRPr="00E11EC8">
        <w:t>e</w:t>
      </w:r>
      <w:r w:rsidRPr="00E11EC8">
        <w:rPr>
          <w:spacing w:val="2"/>
        </w:rPr>
        <w:t xml:space="preserve"> </w:t>
      </w:r>
      <w:r w:rsidRPr="00E11EC8">
        <w:rPr>
          <w:spacing w:val="5"/>
        </w:rPr>
        <w:t>a</w:t>
      </w:r>
      <w:r w:rsidRPr="00E11EC8">
        <w:rPr>
          <w:spacing w:val="1"/>
        </w:rPr>
        <w:t>n</w:t>
      </w:r>
      <w:r w:rsidRPr="00E11EC8">
        <w:t>d</w:t>
      </w:r>
      <w:r w:rsidRPr="00E11EC8">
        <w:rPr>
          <w:spacing w:val="5"/>
        </w:rPr>
        <w:t xml:space="preserve"> a</w:t>
      </w:r>
      <w:r w:rsidRPr="00E11EC8">
        <w:rPr>
          <w:spacing w:val="6"/>
        </w:rPr>
        <w:t>d</w:t>
      </w:r>
      <w:r w:rsidRPr="00E11EC8">
        <w:rPr>
          <w:spacing w:val="1"/>
        </w:rPr>
        <w:t>v</w:t>
      </w:r>
      <w:r w:rsidRPr="00E11EC8">
        <w:rPr>
          <w:spacing w:val="4"/>
        </w:rPr>
        <w:t>i</w:t>
      </w:r>
      <w:r w:rsidRPr="00E11EC8">
        <w:rPr>
          <w:spacing w:val="5"/>
        </w:rPr>
        <w:t>c</w:t>
      </w:r>
      <w:r w:rsidRPr="00E11EC8">
        <w:t>e</w:t>
      </w:r>
      <w:r w:rsidRPr="00E11EC8">
        <w:rPr>
          <w:spacing w:val="3"/>
        </w:rPr>
        <w:t xml:space="preserve"> </w:t>
      </w:r>
      <w:r w:rsidRPr="00E11EC8">
        <w:rPr>
          <w:spacing w:val="4"/>
        </w:rPr>
        <w:t>t</w:t>
      </w:r>
      <w:r w:rsidRPr="00E11EC8">
        <w:t>o</w:t>
      </w:r>
      <w:r w:rsidRPr="00E11EC8">
        <w:rPr>
          <w:spacing w:val="6"/>
        </w:rPr>
        <w:t xml:space="preserve"> </w:t>
      </w:r>
      <w:r w:rsidRPr="00E11EC8">
        <w:rPr>
          <w:spacing w:val="3"/>
        </w:rPr>
        <w:t>p</w:t>
      </w:r>
      <w:r w:rsidRPr="00E11EC8">
        <w:rPr>
          <w:spacing w:val="5"/>
        </w:rPr>
        <w:t>a</w:t>
      </w:r>
      <w:r w:rsidRPr="00E11EC8">
        <w:rPr>
          <w:spacing w:val="4"/>
        </w:rPr>
        <w:t>ss</w:t>
      </w:r>
      <w:r w:rsidRPr="00E11EC8">
        <w:rPr>
          <w:spacing w:val="5"/>
        </w:rPr>
        <w:t>e</w:t>
      </w:r>
      <w:r w:rsidRPr="00E11EC8">
        <w:rPr>
          <w:spacing w:val="3"/>
        </w:rPr>
        <w:t>ng</w:t>
      </w:r>
      <w:r w:rsidRPr="00E11EC8">
        <w:rPr>
          <w:spacing w:val="5"/>
        </w:rPr>
        <w:t>er</w:t>
      </w:r>
      <w:r w:rsidRPr="00E11EC8">
        <w:t>s</w:t>
      </w:r>
      <w:r w:rsidRPr="00E11EC8">
        <w:rPr>
          <w:spacing w:val="-2"/>
        </w:rPr>
        <w:t xml:space="preserve"> </w:t>
      </w:r>
      <w:r w:rsidRPr="00E11EC8">
        <w:rPr>
          <w:spacing w:val="5"/>
        </w:rPr>
        <w:t>a</w:t>
      </w:r>
      <w:r w:rsidRPr="00E11EC8">
        <w:t>t</w:t>
      </w:r>
      <w:r w:rsidRPr="00E11EC8">
        <w:rPr>
          <w:spacing w:val="6"/>
        </w:rPr>
        <w:t xml:space="preserve"> </w:t>
      </w:r>
      <w:r w:rsidRPr="00E11EC8">
        <w:rPr>
          <w:spacing w:val="4"/>
        </w:rPr>
        <w:t>t</w:t>
      </w:r>
      <w:r w:rsidRPr="00E11EC8">
        <w:rPr>
          <w:spacing w:val="3"/>
        </w:rPr>
        <w:t>h</w:t>
      </w:r>
      <w:r w:rsidRPr="00E11EC8">
        <w:t>e</w:t>
      </w:r>
      <w:r w:rsidRPr="00E11EC8">
        <w:rPr>
          <w:spacing w:val="8"/>
        </w:rPr>
        <w:t xml:space="preserve"> </w:t>
      </w:r>
      <w:r w:rsidRPr="00E11EC8">
        <w:rPr>
          <w:spacing w:val="4"/>
        </w:rPr>
        <w:t>s</w:t>
      </w:r>
      <w:r w:rsidRPr="00E11EC8">
        <w:rPr>
          <w:spacing w:val="5"/>
        </w:rPr>
        <w:t>a</w:t>
      </w:r>
      <w:r w:rsidRPr="00E11EC8">
        <w:rPr>
          <w:spacing w:val="1"/>
        </w:rPr>
        <w:t>m</w:t>
      </w:r>
      <w:r w:rsidRPr="00E11EC8">
        <w:t>e</w:t>
      </w:r>
      <w:r w:rsidRPr="00E11EC8">
        <w:rPr>
          <w:spacing w:val="6"/>
        </w:rPr>
        <w:t xml:space="preserve"> </w:t>
      </w:r>
      <w:r w:rsidRPr="00E11EC8">
        <w:rPr>
          <w:spacing w:val="4"/>
        </w:rPr>
        <w:t>ti</w:t>
      </w:r>
      <w:r w:rsidRPr="00E11EC8">
        <w:rPr>
          <w:spacing w:val="1"/>
        </w:rPr>
        <w:t>m</w:t>
      </w:r>
      <w:r w:rsidRPr="00E11EC8">
        <w:rPr>
          <w:spacing w:val="5"/>
        </w:rPr>
        <w:t>e</w:t>
      </w:r>
      <w:r w:rsidRPr="00E11EC8">
        <w:t>.</w:t>
      </w:r>
      <w:r w:rsidRPr="00E11EC8">
        <w:rPr>
          <w:spacing w:val="6"/>
        </w:rPr>
        <w:t xml:space="preserve"> </w:t>
      </w:r>
      <w:r w:rsidRPr="00E11EC8">
        <w:rPr>
          <w:spacing w:val="5"/>
        </w:rPr>
        <w:t>D</w:t>
      </w:r>
      <w:r w:rsidRPr="00E11EC8">
        <w:rPr>
          <w:spacing w:val="3"/>
        </w:rPr>
        <w:t>r</w:t>
      </w:r>
      <w:r w:rsidRPr="00E11EC8">
        <w:rPr>
          <w:spacing w:val="4"/>
        </w:rPr>
        <w:t>i</w:t>
      </w:r>
      <w:r w:rsidRPr="00E11EC8">
        <w:rPr>
          <w:spacing w:val="3"/>
        </w:rPr>
        <w:t>v</w:t>
      </w:r>
      <w:r w:rsidRPr="00E11EC8">
        <w:rPr>
          <w:spacing w:val="4"/>
        </w:rPr>
        <w:t>i</w:t>
      </w:r>
      <w:r w:rsidRPr="00E11EC8">
        <w:rPr>
          <w:spacing w:val="3"/>
        </w:rPr>
        <w:t>n</w:t>
      </w:r>
      <w:r w:rsidRPr="00E11EC8">
        <w:t>g</w:t>
      </w:r>
      <w:r w:rsidRPr="00E11EC8">
        <w:rPr>
          <w:spacing w:val="2"/>
        </w:rPr>
        <w:t xml:space="preserve"> </w:t>
      </w:r>
      <w:r w:rsidRPr="00E11EC8">
        <w:rPr>
          <w:spacing w:val="4"/>
        </w:rPr>
        <w:t>i</w:t>
      </w:r>
      <w:r w:rsidRPr="00E11EC8">
        <w:t>n</w:t>
      </w:r>
      <w:r w:rsidRPr="00E11EC8">
        <w:rPr>
          <w:spacing w:val="6"/>
        </w:rPr>
        <w:t xml:space="preserve"> </w:t>
      </w:r>
      <w:r w:rsidRPr="00E11EC8">
        <w:t>a</w:t>
      </w:r>
    </w:p>
    <w:p w14:paraId="555B564F" w14:textId="77777777" w:rsidR="003E011C" w:rsidRPr="00E11EC8" w:rsidRDefault="00E11EC8">
      <w:pPr>
        <w:spacing w:line="220" w:lineRule="exact"/>
      </w:pPr>
      <w:r w:rsidRPr="00E11EC8">
        <w:rPr>
          <w:spacing w:val="4"/>
        </w:rPr>
        <w:t>l</w:t>
      </w:r>
      <w:r w:rsidRPr="00E11EC8">
        <w:rPr>
          <w:spacing w:val="5"/>
        </w:rPr>
        <w:t>a</w:t>
      </w:r>
      <w:r w:rsidRPr="00E11EC8">
        <w:rPr>
          <w:spacing w:val="2"/>
        </w:rPr>
        <w:t>w</w:t>
      </w:r>
      <w:r w:rsidRPr="00E11EC8">
        <w:rPr>
          <w:spacing w:val="3"/>
        </w:rPr>
        <w:t>fu</w:t>
      </w:r>
      <w:r w:rsidRPr="00E11EC8">
        <w:t>l</w:t>
      </w:r>
      <w:r w:rsidRPr="00E11EC8">
        <w:rPr>
          <w:spacing w:val="7"/>
        </w:rPr>
        <w:t xml:space="preserve"> </w:t>
      </w:r>
      <w:r w:rsidRPr="00E11EC8">
        <w:rPr>
          <w:spacing w:val="1"/>
        </w:rPr>
        <w:t>m</w:t>
      </w:r>
      <w:r w:rsidRPr="00E11EC8">
        <w:rPr>
          <w:spacing w:val="5"/>
        </w:rPr>
        <w:t>a</w:t>
      </w:r>
      <w:r w:rsidRPr="00E11EC8">
        <w:rPr>
          <w:spacing w:val="3"/>
        </w:rPr>
        <w:t>nn</w:t>
      </w:r>
      <w:r w:rsidRPr="00E11EC8">
        <w:rPr>
          <w:spacing w:val="5"/>
        </w:rPr>
        <w:t>e</w:t>
      </w:r>
      <w:r w:rsidRPr="00E11EC8">
        <w:t>r</w:t>
      </w:r>
      <w:r w:rsidRPr="00E11EC8">
        <w:rPr>
          <w:spacing w:val="7"/>
        </w:rPr>
        <w:t xml:space="preserve"> </w:t>
      </w:r>
      <w:r w:rsidRPr="00E11EC8">
        <w:t>w</w:t>
      </w:r>
      <w:r w:rsidRPr="00E11EC8">
        <w:rPr>
          <w:spacing w:val="5"/>
        </w:rPr>
        <w:t>i</w:t>
      </w:r>
      <w:r w:rsidRPr="00E11EC8">
        <w:rPr>
          <w:spacing w:val="4"/>
        </w:rPr>
        <w:t>t</w:t>
      </w:r>
      <w:r w:rsidRPr="00E11EC8">
        <w:t>h</w:t>
      </w:r>
      <w:r w:rsidRPr="00E11EC8">
        <w:rPr>
          <w:spacing w:val="4"/>
        </w:rPr>
        <w:t xml:space="preserve"> s</w:t>
      </w:r>
      <w:r w:rsidRPr="00E11EC8">
        <w:rPr>
          <w:spacing w:val="6"/>
        </w:rPr>
        <w:t>p</w:t>
      </w:r>
      <w:r w:rsidRPr="00E11EC8">
        <w:rPr>
          <w:spacing w:val="5"/>
        </w:rPr>
        <w:t>ec</w:t>
      </w:r>
      <w:r w:rsidRPr="00E11EC8">
        <w:rPr>
          <w:spacing w:val="2"/>
        </w:rPr>
        <w:t>i</w:t>
      </w:r>
      <w:r w:rsidRPr="00E11EC8">
        <w:rPr>
          <w:spacing w:val="5"/>
        </w:rPr>
        <w:t>a</w:t>
      </w:r>
      <w:r w:rsidRPr="00E11EC8">
        <w:t>l</w:t>
      </w:r>
      <w:r w:rsidRPr="00E11EC8">
        <w:rPr>
          <w:spacing w:val="1"/>
        </w:rPr>
        <w:t xml:space="preserve"> </w:t>
      </w:r>
      <w:r w:rsidRPr="00E11EC8">
        <w:rPr>
          <w:spacing w:val="3"/>
        </w:rPr>
        <w:t>r</w:t>
      </w:r>
      <w:r w:rsidRPr="00E11EC8">
        <w:rPr>
          <w:spacing w:val="5"/>
        </w:rPr>
        <w:t>e</w:t>
      </w:r>
      <w:r w:rsidRPr="00E11EC8">
        <w:rPr>
          <w:spacing w:val="3"/>
        </w:rPr>
        <w:t>f</w:t>
      </w:r>
      <w:r w:rsidRPr="00E11EC8">
        <w:rPr>
          <w:spacing w:val="5"/>
        </w:rPr>
        <w:t>ere</w:t>
      </w:r>
      <w:r w:rsidRPr="00E11EC8">
        <w:rPr>
          <w:spacing w:val="3"/>
        </w:rPr>
        <w:t>nc</w:t>
      </w:r>
      <w:r w:rsidRPr="00E11EC8">
        <w:t>e</w:t>
      </w:r>
      <w:r w:rsidRPr="00E11EC8">
        <w:rPr>
          <w:spacing w:val="3"/>
        </w:rPr>
        <w:t xml:space="preserve"> </w:t>
      </w:r>
      <w:r w:rsidRPr="00E11EC8">
        <w:rPr>
          <w:spacing w:val="2"/>
        </w:rPr>
        <w:t>t</w:t>
      </w:r>
      <w:r w:rsidRPr="00E11EC8">
        <w:t>o</w:t>
      </w:r>
      <w:r w:rsidRPr="00E11EC8">
        <w:rPr>
          <w:spacing w:val="6"/>
        </w:rPr>
        <w:t xml:space="preserve"> </w:t>
      </w:r>
      <w:r w:rsidRPr="00E11EC8">
        <w:rPr>
          <w:spacing w:val="4"/>
        </w:rPr>
        <w:t>t</w:t>
      </w:r>
      <w:r w:rsidRPr="00E11EC8">
        <w:rPr>
          <w:spacing w:val="3"/>
        </w:rPr>
        <w:t>h</w:t>
      </w:r>
      <w:r w:rsidRPr="00E11EC8">
        <w:t>e</w:t>
      </w:r>
      <w:r w:rsidRPr="00E11EC8">
        <w:rPr>
          <w:spacing w:val="6"/>
        </w:rPr>
        <w:t xml:space="preserve"> p</w:t>
      </w:r>
      <w:r w:rsidRPr="00E11EC8">
        <w:rPr>
          <w:spacing w:val="3"/>
        </w:rPr>
        <w:t>e</w:t>
      </w:r>
      <w:r w:rsidRPr="00E11EC8">
        <w:rPr>
          <w:spacing w:val="5"/>
        </w:rPr>
        <w:t>r</w:t>
      </w:r>
      <w:r w:rsidRPr="00E11EC8">
        <w:rPr>
          <w:spacing w:val="4"/>
        </w:rPr>
        <w:t>s</w:t>
      </w:r>
      <w:r w:rsidRPr="00E11EC8">
        <w:rPr>
          <w:spacing w:val="6"/>
        </w:rPr>
        <w:t>o</w:t>
      </w:r>
      <w:r w:rsidRPr="00E11EC8">
        <w:rPr>
          <w:spacing w:val="3"/>
        </w:rPr>
        <w:t>n</w:t>
      </w:r>
      <w:r w:rsidRPr="00E11EC8">
        <w:t>s</w:t>
      </w:r>
      <w:r w:rsidRPr="00E11EC8">
        <w:rPr>
          <w:spacing w:val="1"/>
        </w:rPr>
        <w:t xml:space="preserve"> </w:t>
      </w:r>
      <w:r w:rsidRPr="00E11EC8">
        <w:rPr>
          <w:spacing w:val="5"/>
        </w:rPr>
        <w:t>a</w:t>
      </w:r>
      <w:r w:rsidRPr="00E11EC8">
        <w:rPr>
          <w:spacing w:val="3"/>
        </w:rPr>
        <w:t>n</w:t>
      </w:r>
      <w:r w:rsidRPr="00E11EC8">
        <w:t>d</w:t>
      </w:r>
      <w:r w:rsidRPr="00E11EC8">
        <w:rPr>
          <w:spacing w:val="5"/>
        </w:rPr>
        <w:t xml:space="preserve"> </w:t>
      </w:r>
      <w:r w:rsidRPr="00E11EC8">
        <w:rPr>
          <w:spacing w:val="3"/>
        </w:rPr>
        <w:t>b</w:t>
      </w:r>
      <w:r w:rsidRPr="00E11EC8">
        <w:rPr>
          <w:spacing w:val="5"/>
        </w:rPr>
        <w:t>a</w:t>
      </w:r>
      <w:r w:rsidRPr="00E11EC8">
        <w:rPr>
          <w:spacing w:val="3"/>
        </w:rPr>
        <w:t>gg</w:t>
      </w:r>
      <w:r w:rsidRPr="00E11EC8">
        <w:rPr>
          <w:spacing w:val="5"/>
        </w:rPr>
        <w:t>a</w:t>
      </w:r>
      <w:r w:rsidRPr="00E11EC8">
        <w:rPr>
          <w:spacing w:val="3"/>
        </w:rPr>
        <w:t>g</w:t>
      </w:r>
      <w:r w:rsidRPr="00E11EC8">
        <w:t>e</w:t>
      </w:r>
      <w:r w:rsidRPr="00E11EC8">
        <w:rPr>
          <w:spacing w:val="3"/>
        </w:rPr>
        <w:t xml:space="preserve"> b</w:t>
      </w:r>
      <w:r w:rsidRPr="00E11EC8">
        <w:rPr>
          <w:spacing w:val="5"/>
        </w:rPr>
        <w:t>e</w:t>
      </w:r>
      <w:r w:rsidRPr="00E11EC8">
        <w:rPr>
          <w:spacing w:val="4"/>
        </w:rPr>
        <w:t>i</w:t>
      </w:r>
      <w:r w:rsidRPr="00E11EC8">
        <w:rPr>
          <w:spacing w:val="3"/>
        </w:rPr>
        <w:t>n</w:t>
      </w:r>
      <w:r w:rsidRPr="00E11EC8">
        <w:t>g</w:t>
      </w:r>
      <w:r w:rsidRPr="00E11EC8">
        <w:rPr>
          <w:spacing w:val="4"/>
        </w:rPr>
        <w:t xml:space="preserve"> </w:t>
      </w:r>
      <w:r w:rsidRPr="00E11EC8">
        <w:rPr>
          <w:spacing w:val="5"/>
        </w:rPr>
        <w:t>c</w:t>
      </w:r>
      <w:r w:rsidRPr="00E11EC8">
        <w:rPr>
          <w:spacing w:val="3"/>
        </w:rPr>
        <w:t>a</w:t>
      </w:r>
      <w:r w:rsidRPr="00E11EC8">
        <w:rPr>
          <w:spacing w:val="5"/>
        </w:rPr>
        <w:t>r</w:t>
      </w:r>
      <w:r w:rsidRPr="00E11EC8">
        <w:rPr>
          <w:spacing w:val="3"/>
        </w:rPr>
        <w:t>r</w:t>
      </w:r>
      <w:r w:rsidRPr="00E11EC8">
        <w:rPr>
          <w:spacing w:val="4"/>
        </w:rPr>
        <w:t>i</w:t>
      </w:r>
      <w:r w:rsidRPr="00E11EC8">
        <w:rPr>
          <w:spacing w:val="3"/>
        </w:rPr>
        <w:t>e</w:t>
      </w:r>
      <w:r w:rsidRPr="00E11EC8">
        <w:rPr>
          <w:spacing w:val="6"/>
        </w:rPr>
        <w:t>d</w:t>
      </w:r>
      <w:r w:rsidRPr="00E11EC8">
        <w:t>.</w:t>
      </w:r>
    </w:p>
    <w:p w14:paraId="2C0AED0B" w14:textId="77777777" w:rsidR="003E011C" w:rsidRPr="00E11EC8" w:rsidRDefault="003E011C">
      <w:pPr>
        <w:spacing w:before="11" w:line="280" w:lineRule="exact"/>
        <w:rPr>
          <w:sz w:val="28"/>
          <w:szCs w:val="28"/>
        </w:rPr>
      </w:pPr>
    </w:p>
    <w:p w14:paraId="3A347864" w14:textId="77777777" w:rsidR="003E011C" w:rsidRPr="00E11EC8" w:rsidRDefault="00E11EC8">
      <w:r w:rsidRPr="00E11EC8">
        <w:rPr>
          <w:b/>
          <w:i/>
          <w:spacing w:val="2"/>
        </w:rPr>
        <w:t>Du</w:t>
      </w:r>
      <w:r w:rsidRPr="00E11EC8">
        <w:rPr>
          <w:b/>
          <w:i/>
          <w:spacing w:val="4"/>
        </w:rPr>
        <w:t>t</w:t>
      </w:r>
      <w:r w:rsidRPr="00E11EC8">
        <w:rPr>
          <w:b/>
          <w:i/>
          <w:spacing w:val="2"/>
        </w:rPr>
        <w:t>i</w:t>
      </w:r>
      <w:r w:rsidRPr="00E11EC8">
        <w:rPr>
          <w:b/>
          <w:i/>
          <w:spacing w:val="5"/>
        </w:rPr>
        <w:t>e</w:t>
      </w:r>
      <w:r w:rsidRPr="00E11EC8">
        <w:rPr>
          <w:b/>
          <w:i/>
          <w:spacing w:val="3"/>
        </w:rPr>
        <w:t>s</w:t>
      </w:r>
      <w:r w:rsidRPr="00E11EC8">
        <w:rPr>
          <w:i/>
        </w:rPr>
        <w:t>:</w:t>
      </w:r>
    </w:p>
    <w:p w14:paraId="09FB736A" w14:textId="77777777" w:rsidR="003E011C" w:rsidRPr="00E11EC8" w:rsidRDefault="00E11EC8">
      <w:pPr>
        <w:spacing w:before="29" w:line="271" w:lineRule="auto"/>
        <w:ind w:left="192" w:right="524" w:firstLine="2"/>
      </w:pPr>
      <w:r w:rsidRPr="00E11EC8">
        <w:pict w14:anchorId="47FE0EAE">
          <v:group id="_x0000_s1035" style="position:absolute;left:0;text-align:left;margin-left:214.25pt;margin-top:.85pt;width:9.1pt;height:194.3pt;z-index:-251659776;mso-position-horizontal-relative:page" coordorigin="4285,17" coordsize="182,38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4285;top:17;width:182;height:245">
              <v:imagedata r:id="rId5" o:title=""/>
            </v:shape>
            <v:shape id="_x0000_s1049" type="#_x0000_t75" style="position:absolute;left:4285;top:276;width:182;height:245">
              <v:imagedata r:id="rId5" o:title=""/>
            </v:shape>
            <v:shape id="_x0000_s1048" type="#_x0000_t75" style="position:absolute;left:4285;top:537;width:182;height:245">
              <v:imagedata r:id="rId5" o:title=""/>
            </v:shape>
            <v:shape id="_x0000_s1047" type="#_x0000_t75" style="position:absolute;left:4285;top:797;width:182;height:245">
              <v:imagedata r:id="rId5" o:title=""/>
            </v:shape>
            <v:shape id="_x0000_s1046" type="#_x0000_t75" style="position:absolute;left:4285;top:1056;width:182;height:245">
              <v:imagedata r:id="rId5" o:title=""/>
            </v:shape>
            <v:shape id="_x0000_s1045" type="#_x0000_t75" style="position:absolute;left:4285;top:1317;width:182;height:245">
              <v:imagedata r:id="rId5" o:title=""/>
            </v:shape>
            <v:shape id="_x0000_s1044" type="#_x0000_t75" style="position:absolute;left:4285;top:1577;width:182;height:245">
              <v:imagedata r:id="rId5" o:title=""/>
            </v:shape>
            <v:shape id="_x0000_s1043" type="#_x0000_t75" style="position:absolute;left:4285;top:1836;width:182;height:245">
              <v:imagedata r:id="rId5" o:title=""/>
            </v:shape>
            <v:shape id="_x0000_s1042" type="#_x0000_t75" style="position:absolute;left:4285;top:2098;width:182;height:245">
              <v:imagedata r:id="rId5" o:title=""/>
            </v:shape>
            <v:shape id="_x0000_s1041" type="#_x0000_t75" style="position:absolute;left:4285;top:2357;width:182;height:245">
              <v:imagedata r:id="rId5" o:title=""/>
            </v:shape>
            <v:shape id="_x0000_s1040" type="#_x0000_t75" style="position:absolute;left:4285;top:2616;width:182;height:245">
              <v:imagedata r:id="rId5" o:title=""/>
            </v:shape>
            <v:shape id="_x0000_s1039" type="#_x0000_t75" style="position:absolute;left:4285;top:2878;width:182;height:245">
              <v:imagedata r:id="rId5" o:title=""/>
            </v:shape>
            <v:shape id="_x0000_s1038" type="#_x0000_t75" style="position:absolute;left:4285;top:3137;width:182;height:245">
              <v:imagedata r:id="rId5" o:title=""/>
            </v:shape>
            <v:shape id="_x0000_s1037" type="#_x0000_t75" style="position:absolute;left:4285;top:3396;width:182;height:245">
              <v:imagedata r:id="rId5" o:title=""/>
            </v:shape>
            <v:shape id="_x0000_s1036" type="#_x0000_t75" style="position:absolute;left:4285;top:3658;width:182;height:245">
              <v:imagedata r:id="rId5" o:title=""/>
            </v:shape>
            <w10:wrap anchorx="page"/>
          </v:group>
        </w:pict>
      </w:r>
      <w:r w:rsidRPr="00E11EC8">
        <w:rPr>
          <w:spacing w:val="4"/>
        </w:rPr>
        <w:t>P</w:t>
      </w:r>
      <w:r w:rsidRPr="00E11EC8">
        <w:rPr>
          <w:spacing w:val="3"/>
        </w:rPr>
        <w:t>ro</w:t>
      </w:r>
      <w:r w:rsidRPr="00E11EC8">
        <w:rPr>
          <w:spacing w:val="1"/>
        </w:rPr>
        <w:t>v</w:t>
      </w:r>
      <w:r w:rsidRPr="00E11EC8">
        <w:rPr>
          <w:spacing w:val="2"/>
        </w:rPr>
        <w:t>i</w:t>
      </w:r>
      <w:r w:rsidRPr="00E11EC8">
        <w:rPr>
          <w:spacing w:val="3"/>
        </w:rPr>
        <w:t>d</w:t>
      </w:r>
      <w:r w:rsidRPr="00E11EC8">
        <w:rPr>
          <w:spacing w:val="4"/>
        </w:rPr>
        <w:t>i</w:t>
      </w:r>
      <w:r w:rsidRPr="00E11EC8">
        <w:rPr>
          <w:spacing w:val="3"/>
        </w:rPr>
        <w:t>n</w:t>
      </w:r>
      <w:r w:rsidRPr="00E11EC8">
        <w:t>g</w:t>
      </w:r>
      <w:r w:rsidRPr="00E11EC8">
        <w:rPr>
          <w:spacing w:val="-2"/>
        </w:rPr>
        <w:t xml:space="preserve"> </w:t>
      </w:r>
      <w:r w:rsidRPr="00E11EC8">
        <w:t>a</w:t>
      </w:r>
      <w:r w:rsidRPr="00E11EC8">
        <w:rPr>
          <w:spacing w:val="4"/>
        </w:rPr>
        <w:t xml:space="preserve"> </w:t>
      </w:r>
      <w:r w:rsidRPr="00E11EC8">
        <w:rPr>
          <w:spacing w:val="3"/>
        </w:rPr>
        <w:t>re</w:t>
      </w:r>
      <w:r w:rsidRPr="00E11EC8">
        <w:rPr>
          <w:spacing w:val="4"/>
        </w:rPr>
        <w:t>l</w:t>
      </w:r>
      <w:r w:rsidRPr="00E11EC8">
        <w:rPr>
          <w:spacing w:val="2"/>
        </w:rPr>
        <w:t>i</w:t>
      </w:r>
      <w:r w:rsidRPr="00E11EC8">
        <w:rPr>
          <w:spacing w:val="3"/>
        </w:rPr>
        <w:t>ab</w:t>
      </w:r>
      <w:r w:rsidRPr="00E11EC8">
        <w:rPr>
          <w:spacing w:val="4"/>
        </w:rPr>
        <w:t>l</w:t>
      </w:r>
      <w:r w:rsidRPr="00E11EC8">
        <w:t>e</w:t>
      </w:r>
      <w:r w:rsidRPr="00E11EC8">
        <w:rPr>
          <w:spacing w:val="-1"/>
        </w:rPr>
        <w:t xml:space="preserve"> </w:t>
      </w:r>
      <w:r w:rsidRPr="00E11EC8">
        <w:rPr>
          <w:spacing w:val="5"/>
        </w:rPr>
        <w:t>a</w:t>
      </w:r>
      <w:r w:rsidRPr="00E11EC8">
        <w:rPr>
          <w:spacing w:val="1"/>
        </w:rPr>
        <w:t>n</w:t>
      </w:r>
      <w:r w:rsidRPr="00E11EC8">
        <w:t>d</w:t>
      </w:r>
      <w:r w:rsidRPr="00E11EC8">
        <w:rPr>
          <w:spacing w:val="3"/>
        </w:rPr>
        <w:t xml:space="preserve"> </w:t>
      </w:r>
      <w:r w:rsidRPr="00E11EC8">
        <w:rPr>
          <w:spacing w:val="4"/>
        </w:rPr>
        <w:t>s</w:t>
      </w:r>
      <w:r w:rsidRPr="00E11EC8">
        <w:rPr>
          <w:spacing w:val="5"/>
        </w:rPr>
        <w:t>a</w:t>
      </w:r>
      <w:r w:rsidRPr="00E11EC8">
        <w:rPr>
          <w:spacing w:val="1"/>
        </w:rPr>
        <w:t>f</w:t>
      </w:r>
      <w:r w:rsidRPr="00E11EC8">
        <w:t>e</w:t>
      </w:r>
      <w:r w:rsidRPr="00E11EC8">
        <w:rPr>
          <w:spacing w:val="5"/>
        </w:rPr>
        <w:t xml:space="preserve"> </w:t>
      </w:r>
      <w:r w:rsidRPr="00E11EC8">
        <w:rPr>
          <w:spacing w:val="2"/>
        </w:rPr>
        <w:t>t</w:t>
      </w:r>
      <w:r w:rsidRPr="00E11EC8">
        <w:rPr>
          <w:spacing w:val="3"/>
        </w:rPr>
        <w:t>r</w:t>
      </w:r>
      <w:r w:rsidRPr="00E11EC8">
        <w:rPr>
          <w:spacing w:val="5"/>
        </w:rPr>
        <w:t>a</w:t>
      </w:r>
      <w:r w:rsidRPr="00E11EC8">
        <w:rPr>
          <w:spacing w:val="3"/>
        </w:rPr>
        <w:t>n</w:t>
      </w:r>
      <w:r w:rsidRPr="00E11EC8">
        <w:rPr>
          <w:spacing w:val="2"/>
        </w:rPr>
        <w:t>s</w:t>
      </w:r>
      <w:r w:rsidRPr="00E11EC8">
        <w:rPr>
          <w:spacing w:val="3"/>
        </w:rPr>
        <w:t>por</w:t>
      </w:r>
      <w:r w:rsidRPr="00E11EC8">
        <w:t xml:space="preserve">t </w:t>
      </w:r>
      <w:r w:rsidRPr="00E11EC8">
        <w:rPr>
          <w:spacing w:val="2"/>
        </w:rPr>
        <w:t>s</w:t>
      </w:r>
      <w:r w:rsidRPr="00E11EC8">
        <w:rPr>
          <w:spacing w:val="3"/>
        </w:rPr>
        <w:t>e</w:t>
      </w:r>
      <w:r w:rsidRPr="00E11EC8">
        <w:rPr>
          <w:spacing w:val="5"/>
        </w:rPr>
        <w:t>r</w:t>
      </w:r>
      <w:r w:rsidRPr="00E11EC8">
        <w:rPr>
          <w:spacing w:val="1"/>
        </w:rPr>
        <w:t>v</w:t>
      </w:r>
      <w:r w:rsidRPr="00E11EC8">
        <w:rPr>
          <w:spacing w:val="2"/>
        </w:rPr>
        <w:t>i</w:t>
      </w:r>
      <w:r w:rsidRPr="00E11EC8">
        <w:rPr>
          <w:spacing w:val="5"/>
        </w:rPr>
        <w:t>c</w:t>
      </w:r>
      <w:r w:rsidRPr="00E11EC8">
        <w:t>e</w:t>
      </w:r>
      <w:r w:rsidRPr="00E11EC8">
        <w:rPr>
          <w:spacing w:val="-1"/>
        </w:rPr>
        <w:t xml:space="preserve"> </w:t>
      </w:r>
      <w:r w:rsidRPr="00E11EC8">
        <w:rPr>
          <w:spacing w:val="2"/>
        </w:rPr>
        <w:t>t</w:t>
      </w:r>
      <w:r w:rsidRPr="00E11EC8">
        <w:t>o</w:t>
      </w:r>
      <w:r w:rsidRPr="00E11EC8">
        <w:rPr>
          <w:spacing w:val="4"/>
        </w:rPr>
        <w:t xml:space="preserve"> </w:t>
      </w:r>
      <w:r w:rsidRPr="00E11EC8">
        <w:rPr>
          <w:spacing w:val="3"/>
        </w:rPr>
        <w:t>peo</w:t>
      </w:r>
      <w:r w:rsidRPr="00E11EC8">
        <w:rPr>
          <w:spacing w:val="6"/>
        </w:rPr>
        <w:t>p</w:t>
      </w:r>
      <w:r w:rsidRPr="00E11EC8">
        <w:rPr>
          <w:spacing w:val="2"/>
        </w:rPr>
        <w:t>l</w:t>
      </w:r>
      <w:r w:rsidRPr="00E11EC8">
        <w:t>e</w:t>
      </w:r>
      <w:r w:rsidRPr="00E11EC8">
        <w:rPr>
          <w:spacing w:val="3"/>
        </w:rPr>
        <w:t xml:space="preserve"> </w:t>
      </w:r>
      <w:r w:rsidRPr="00E11EC8">
        <w:rPr>
          <w:spacing w:val="2"/>
        </w:rPr>
        <w:t>i</w:t>
      </w:r>
      <w:r w:rsidRPr="00E11EC8">
        <w:t>n</w:t>
      </w:r>
      <w:r w:rsidRPr="00E11EC8">
        <w:rPr>
          <w:spacing w:val="4"/>
        </w:rPr>
        <w:t xml:space="preserve"> </w:t>
      </w:r>
      <w:r w:rsidRPr="00E11EC8">
        <w:rPr>
          <w:spacing w:val="18"/>
        </w:rPr>
        <w:t>t</w:t>
      </w:r>
      <w:r w:rsidRPr="00E11EC8">
        <w:rPr>
          <w:spacing w:val="1"/>
        </w:rPr>
        <w:t>h</w:t>
      </w:r>
      <w:r w:rsidRPr="00E11EC8">
        <w:t>e</w:t>
      </w:r>
      <w:r w:rsidRPr="00E11EC8">
        <w:rPr>
          <w:spacing w:val="6"/>
        </w:rPr>
        <w:t xml:space="preserve"> </w:t>
      </w:r>
      <w:r w:rsidRPr="00E11EC8">
        <w:rPr>
          <w:spacing w:val="2"/>
        </w:rPr>
        <w:t>l</w:t>
      </w:r>
      <w:r w:rsidRPr="00E11EC8">
        <w:rPr>
          <w:spacing w:val="3"/>
        </w:rPr>
        <w:t>oca</w:t>
      </w:r>
      <w:r w:rsidRPr="00E11EC8">
        <w:t>l</w:t>
      </w:r>
      <w:r w:rsidRPr="00E11EC8">
        <w:rPr>
          <w:spacing w:val="3"/>
        </w:rPr>
        <w:t xml:space="preserve"> area</w:t>
      </w:r>
      <w:r w:rsidRPr="00E11EC8">
        <w:t xml:space="preserve">. </w:t>
      </w:r>
      <w:r w:rsidRPr="00E11EC8">
        <w:rPr>
          <w:spacing w:val="2"/>
        </w:rPr>
        <w:t>G</w:t>
      </w:r>
      <w:r w:rsidRPr="00E11EC8">
        <w:rPr>
          <w:spacing w:val="4"/>
        </w:rPr>
        <w:t>i</w:t>
      </w:r>
      <w:r w:rsidRPr="00E11EC8">
        <w:rPr>
          <w:spacing w:val="1"/>
        </w:rPr>
        <w:t>v</w:t>
      </w:r>
      <w:r w:rsidRPr="00E11EC8">
        <w:rPr>
          <w:spacing w:val="4"/>
        </w:rPr>
        <w:t>i</w:t>
      </w:r>
      <w:r w:rsidRPr="00E11EC8">
        <w:rPr>
          <w:spacing w:val="3"/>
        </w:rPr>
        <w:t>n</w:t>
      </w:r>
      <w:r w:rsidRPr="00E11EC8">
        <w:t xml:space="preserve">g </w:t>
      </w:r>
      <w:r w:rsidRPr="00E11EC8">
        <w:rPr>
          <w:spacing w:val="3"/>
        </w:rPr>
        <w:t>adv</w:t>
      </w:r>
      <w:r w:rsidRPr="00E11EC8">
        <w:rPr>
          <w:spacing w:val="2"/>
        </w:rPr>
        <w:t>i</w:t>
      </w:r>
      <w:r w:rsidRPr="00E11EC8">
        <w:rPr>
          <w:spacing w:val="3"/>
        </w:rPr>
        <w:t>c</w:t>
      </w:r>
      <w:r w:rsidRPr="00E11EC8">
        <w:t>e</w:t>
      </w:r>
      <w:r w:rsidRPr="00E11EC8">
        <w:rPr>
          <w:spacing w:val="3"/>
        </w:rPr>
        <w:t xml:space="preserve"> </w:t>
      </w:r>
      <w:r w:rsidRPr="00E11EC8">
        <w:rPr>
          <w:spacing w:val="2"/>
        </w:rPr>
        <w:t>t</w:t>
      </w:r>
      <w:r w:rsidRPr="00E11EC8">
        <w:t>o</w:t>
      </w:r>
      <w:r w:rsidRPr="00E11EC8">
        <w:rPr>
          <w:spacing w:val="4"/>
        </w:rPr>
        <w:t xml:space="preserve"> </w:t>
      </w:r>
      <w:r w:rsidRPr="00E11EC8">
        <w:rPr>
          <w:spacing w:val="3"/>
        </w:rPr>
        <w:t>p</w:t>
      </w:r>
      <w:r w:rsidRPr="00E11EC8">
        <w:rPr>
          <w:spacing w:val="5"/>
        </w:rPr>
        <w:t>a</w:t>
      </w:r>
      <w:r w:rsidRPr="00E11EC8">
        <w:rPr>
          <w:spacing w:val="2"/>
        </w:rPr>
        <w:t>s</w:t>
      </w:r>
      <w:r w:rsidRPr="00E11EC8">
        <w:rPr>
          <w:spacing w:val="4"/>
        </w:rPr>
        <w:t>s</w:t>
      </w:r>
      <w:r w:rsidRPr="00E11EC8">
        <w:rPr>
          <w:spacing w:val="3"/>
        </w:rPr>
        <w:t>enge</w:t>
      </w:r>
      <w:r w:rsidRPr="00E11EC8">
        <w:rPr>
          <w:spacing w:val="5"/>
        </w:rPr>
        <w:t>r</w:t>
      </w:r>
      <w:r w:rsidRPr="00E11EC8">
        <w:t>s</w:t>
      </w:r>
      <w:r w:rsidRPr="00E11EC8">
        <w:rPr>
          <w:spacing w:val="-5"/>
        </w:rPr>
        <w:t xml:space="preserve"> </w:t>
      </w:r>
      <w:r w:rsidRPr="00E11EC8">
        <w:rPr>
          <w:spacing w:val="6"/>
        </w:rPr>
        <w:t>o</w:t>
      </w:r>
      <w:r w:rsidRPr="00E11EC8">
        <w:t>n</w:t>
      </w:r>
      <w:r w:rsidRPr="00E11EC8">
        <w:rPr>
          <w:spacing w:val="2"/>
        </w:rPr>
        <w:t xml:space="preserve"> </w:t>
      </w:r>
      <w:r w:rsidRPr="00E11EC8">
        <w:rPr>
          <w:spacing w:val="4"/>
        </w:rPr>
        <w:t>t</w:t>
      </w:r>
      <w:r w:rsidRPr="00E11EC8">
        <w:rPr>
          <w:spacing w:val="1"/>
        </w:rPr>
        <w:t>h</w:t>
      </w:r>
      <w:r w:rsidRPr="00E11EC8">
        <w:t>e</w:t>
      </w:r>
      <w:r w:rsidRPr="00E11EC8">
        <w:rPr>
          <w:spacing w:val="6"/>
        </w:rPr>
        <w:t xml:space="preserve"> </w:t>
      </w:r>
      <w:r w:rsidRPr="00E11EC8">
        <w:rPr>
          <w:spacing w:val="1"/>
        </w:rPr>
        <w:t>m</w:t>
      </w:r>
      <w:r w:rsidRPr="00E11EC8">
        <w:rPr>
          <w:spacing w:val="6"/>
        </w:rPr>
        <w:t>o</w:t>
      </w:r>
      <w:r w:rsidRPr="00E11EC8">
        <w:rPr>
          <w:spacing w:val="2"/>
        </w:rPr>
        <w:t>s</w:t>
      </w:r>
      <w:r w:rsidRPr="00E11EC8">
        <w:t>t</w:t>
      </w:r>
      <w:r w:rsidRPr="00E11EC8">
        <w:rPr>
          <w:spacing w:val="3"/>
        </w:rPr>
        <w:t xml:space="preserve"> co</w:t>
      </w:r>
      <w:r w:rsidRPr="00E11EC8">
        <w:rPr>
          <w:spacing w:val="4"/>
        </w:rPr>
        <w:t>s</w:t>
      </w:r>
      <w:r w:rsidRPr="00E11EC8">
        <w:t>t</w:t>
      </w:r>
      <w:r w:rsidRPr="00E11EC8">
        <w:rPr>
          <w:spacing w:val="2"/>
        </w:rPr>
        <w:t xml:space="preserve"> </w:t>
      </w:r>
      <w:r w:rsidRPr="00E11EC8">
        <w:rPr>
          <w:spacing w:val="5"/>
        </w:rPr>
        <w:t>e</w:t>
      </w:r>
      <w:r w:rsidRPr="00E11EC8">
        <w:rPr>
          <w:spacing w:val="3"/>
        </w:rPr>
        <w:t>f</w:t>
      </w:r>
      <w:r w:rsidRPr="00E11EC8">
        <w:rPr>
          <w:spacing w:val="1"/>
        </w:rPr>
        <w:t>f</w:t>
      </w:r>
      <w:r w:rsidRPr="00E11EC8">
        <w:rPr>
          <w:spacing w:val="5"/>
        </w:rPr>
        <w:t>e</w:t>
      </w:r>
      <w:r w:rsidRPr="00E11EC8">
        <w:rPr>
          <w:spacing w:val="3"/>
        </w:rPr>
        <w:t>c</w:t>
      </w:r>
      <w:r w:rsidRPr="00E11EC8">
        <w:rPr>
          <w:spacing w:val="2"/>
        </w:rPr>
        <w:t>t</w:t>
      </w:r>
      <w:r w:rsidRPr="00E11EC8">
        <w:rPr>
          <w:spacing w:val="4"/>
        </w:rPr>
        <w:t>i</w:t>
      </w:r>
      <w:r w:rsidRPr="00E11EC8">
        <w:rPr>
          <w:spacing w:val="3"/>
        </w:rPr>
        <w:t>v</w:t>
      </w:r>
      <w:r w:rsidRPr="00E11EC8">
        <w:t>e</w:t>
      </w:r>
      <w:r w:rsidRPr="00E11EC8">
        <w:rPr>
          <w:spacing w:val="1"/>
        </w:rPr>
        <w:t xml:space="preserve"> </w:t>
      </w:r>
      <w:r w:rsidRPr="00E11EC8">
        <w:rPr>
          <w:spacing w:val="3"/>
        </w:rPr>
        <w:t>fare</w:t>
      </w:r>
      <w:r w:rsidRPr="00E11EC8">
        <w:t xml:space="preserve">s </w:t>
      </w:r>
      <w:r w:rsidRPr="00E11EC8">
        <w:rPr>
          <w:spacing w:val="5"/>
        </w:rPr>
        <w:t>a</w:t>
      </w:r>
      <w:r w:rsidRPr="00E11EC8">
        <w:rPr>
          <w:spacing w:val="1"/>
        </w:rPr>
        <w:t>n</w:t>
      </w:r>
      <w:r w:rsidRPr="00E11EC8">
        <w:t>d</w:t>
      </w:r>
      <w:r w:rsidRPr="00E11EC8">
        <w:rPr>
          <w:spacing w:val="5"/>
        </w:rPr>
        <w:t xml:space="preserve"> </w:t>
      </w:r>
      <w:r w:rsidRPr="00E11EC8">
        <w:rPr>
          <w:spacing w:val="2"/>
        </w:rPr>
        <w:t>s</w:t>
      </w:r>
      <w:r w:rsidRPr="00E11EC8">
        <w:rPr>
          <w:spacing w:val="3"/>
        </w:rPr>
        <w:t>e</w:t>
      </w:r>
      <w:r w:rsidRPr="00E11EC8">
        <w:rPr>
          <w:spacing w:val="5"/>
        </w:rPr>
        <w:t>r</w:t>
      </w:r>
      <w:r w:rsidRPr="00E11EC8">
        <w:rPr>
          <w:spacing w:val="3"/>
        </w:rPr>
        <w:t>v</w:t>
      </w:r>
      <w:r w:rsidRPr="00E11EC8">
        <w:rPr>
          <w:spacing w:val="2"/>
        </w:rPr>
        <w:t>i</w:t>
      </w:r>
      <w:r w:rsidRPr="00E11EC8">
        <w:rPr>
          <w:spacing w:val="3"/>
        </w:rPr>
        <w:t>c</w:t>
      </w:r>
      <w:r w:rsidRPr="00E11EC8">
        <w:rPr>
          <w:spacing w:val="5"/>
        </w:rPr>
        <w:t>e</w:t>
      </w:r>
      <w:r w:rsidRPr="00E11EC8">
        <w:rPr>
          <w:spacing w:val="2"/>
        </w:rPr>
        <w:t>s</w:t>
      </w:r>
      <w:r w:rsidRPr="00E11EC8">
        <w:t xml:space="preserve">. </w:t>
      </w:r>
      <w:r w:rsidRPr="00E11EC8">
        <w:rPr>
          <w:spacing w:val="-1"/>
        </w:rPr>
        <w:t>R</w:t>
      </w:r>
      <w:r w:rsidRPr="00E11EC8">
        <w:t>es</w:t>
      </w:r>
      <w:r w:rsidRPr="00E11EC8">
        <w:rPr>
          <w:spacing w:val="1"/>
        </w:rPr>
        <w:t>po</w:t>
      </w:r>
      <w:r w:rsidRPr="00E11EC8">
        <w:rPr>
          <w:spacing w:val="-1"/>
        </w:rPr>
        <w:t>n</w:t>
      </w:r>
      <w:r w:rsidRPr="00E11EC8">
        <w:rPr>
          <w:spacing w:val="2"/>
        </w:rPr>
        <w:t>s</w:t>
      </w:r>
      <w:r w:rsidRPr="00E11EC8">
        <w:t>i</w:t>
      </w:r>
      <w:r w:rsidRPr="00E11EC8">
        <w:rPr>
          <w:spacing w:val="1"/>
        </w:rPr>
        <w:t>b</w:t>
      </w:r>
      <w:r w:rsidRPr="00E11EC8">
        <w:t>le</w:t>
      </w:r>
      <w:r w:rsidRPr="00E11EC8">
        <w:rPr>
          <w:spacing w:val="-10"/>
        </w:rPr>
        <w:t xml:space="preserve"> </w:t>
      </w:r>
      <w:r w:rsidRPr="00E11EC8">
        <w:rPr>
          <w:spacing w:val="-2"/>
        </w:rPr>
        <w:t>f</w:t>
      </w:r>
      <w:r w:rsidRPr="00E11EC8">
        <w:rPr>
          <w:spacing w:val="1"/>
        </w:rPr>
        <w:t>o</w:t>
      </w:r>
      <w:r w:rsidRPr="00E11EC8">
        <w:t>r</w:t>
      </w:r>
      <w:r w:rsidRPr="00E11EC8">
        <w:rPr>
          <w:spacing w:val="1"/>
        </w:rPr>
        <w:t xml:space="preserve"> </w:t>
      </w:r>
      <w:r w:rsidRPr="00E11EC8">
        <w:rPr>
          <w:spacing w:val="-4"/>
        </w:rPr>
        <w:t>m</w:t>
      </w:r>
      <w:r w:rsidRPr="00E11EC8">
        <w:rPr>
          <w:spacing w:val="3"/>
        </w:rPr>
        <w:t>a</w:t>
      </w:r>
      <w:r w:rsidRPr="00E11EC8">
        <w:rPr>
          <w:spacing w:val="-1"/>
        </w:rPr>
        <w:t>k</w:t>
      </w:r>
      <w:r w:rsidRPr="00E11EC8">
        <w:rPr>
          <w:spacing w:val="2"/>
        </w:rPr>
        <w:t>i</w:t>
      </w:r>
      <w:r w:rsidRPr="00E11EC8">
        <w:rPr>
          <w:spacing w:val="-1"/>
        </w:rPr>
        <w:t>n</w:t>
      </w:r>
      <w:r w:rsidRPr="00E11EC8">
        <w:t>g</w:t>
      </w:r>
      <w:r w:rsidRPr="00E11EC8">
        <w:rPr>
          <w:spacing w:val="-5"/>
        </w:rPr>
        <w:t xml:space="preserve"> </w:t>
      </w:r>
      <w:r w:rsidRPr="00E11EC8">
        <w:rPr>
          <w:spacing w:val="-1"/>
        </w:rPr>
        <w:t>su</w:t>
      </w:r>
      <w:r w:rsidRPr="00E11EC8">
        <w:rPr>
          <w:spacing w:val="3"/>
        </w:rPr>
        <w:t>r</w:t>
      </w:r>
      <w:r w:rsidRPr="00E11EC8">
        <w:t>e</w:t>
      </w:r>
      <w:r w:rsidRPr="00E11EC8">
        <w:rPr>
          <w:spacing w:val="-2"/>
        </w:rPr>
        <w:t xml:space="preserve"> </w:t>
      </w:r>
      <w:r w:rsidRPr="00E11EC8">
        <w:rPr>
          <w:spacing w:val="1"/>
        </w:rPr>
        <w:t>p</w:t>
      </w:r>
      <w:r w:rsidRPr="00E11EC8">
        <w:t>as</w:t>
      </w:r>
      <w:r w:rsidRPr="00E11EC8">
        <w:rPr>
          <w:spacing w:val="-1"/>
        </w:rPr>
        <w:t>s</w:t>
      </w:r>
      <w:r w:rsidRPr="00E11EC8">
        <w:t>e</w:t>
      </w:r>
      <w:r w:rsidRPr="00E11EC8">
        <w:rPr>
          <w:spacing w:val="1"/>
        </w:rPr>
        <w:t>n</w:t>
      </w:r>
      <w:r w:rsidRPr="00E11EC8">
        <w:rPr>
          <w:spacing w:val="-1"/>
        </w:rPr>
        <w:t>g</w:t>
      </w:r>
      <w:r w:rsidRPr="00E11EC8">
        <w:t>e</w:t>
      </w:r>
      <w:r w:rsidRPr="00E11EC8">
        <w:rPr>
          <w:spacing w:val="1"/>
        </w:rPr>
        <w:t>r</w:t>
      </w:r>
      <w:r w:rsidRPr="00E11EC8">
        <w:t>s</w:t>
      </w:r>
      <w:r w:rsidRPr="00E11EC8">
        <w:rPr>
          <w:spacing w:val="-9"/>
        </w:rPr>
        <w:t xml:space="preserve"> </w:t>
      </w:r>
      <w:r w:rsidRPr="00E11EC8">
        <w:t>a</w:t>
      </w:r>
      <w:r w:rsidRPr="00E11EC8">
        <w:rPr>
          <w:spacing w:val="1"/>
        </w:rPr>
        <w:t>r</w:t>
      </w:r>
      <w:r w:rsidRPr="00E11EC8">
        <w:t>e</w:t>
      </w:r>
      <w:r w:rsidRPr="00E11EC8">
        <w:rPr>
          <w:spacing w:val="-1"/>
        </w:rPr>
        <w:t xml:space="preserve"> s</w:t>
      </w:r>
      <w:r w:rsidRPr="00E11EC8">
        <w:t>a</w:t>
      </w:r>
      <w:r w:rsidRPr="00E11EC8">
        <w:rPr>
          <w:spacing w:val="-1"/>
        </w:rPr>
        <w:t>f</w:t>
      </w:r>
      <w:r w:rsidRPr="00E11EC8">
        <w:t>e</w:t>
      </w:r>
      <w:r w:rsidRPr="00E11EC8">
        <w:rPr>
          <w:spacing w:val="-2"/>
        </w:rPr>
        <w:t xml:space="preserve"> </w:t>
      </w:r>
      <w:r w:rsidRPr="00E11EC8">
        <w:rPr>
          <w:spacing w:val="3"/>
        </w:rPr>
        <w:t>a</w:t>
      </w:r>
      <w:r w:rsidRPr="00E11EC8">
        <w:rPr>
          <w:spacing w:val="-1"/>
        </w:rPr>
        <w:t>n</w:t>
      </w:r>
      <w:r w:rsidRPr="00E11EC8">
        <w:t>d</w:t>
      </w:r>
      <w:r w:rsidRPr="00E11EC8">
        <w:rPr>
          <w:spacing w:val="-2"/>
        </w:rPr>
        <w:t xml:space="preserve"> </w:t>
      </w:r>
      <w:r w:rsidRPr="00E11EC8">
        <w:t>c</w:t>
      </w:r>
      <w:r w:rsidRPr="00E11EC8">
        <w:rPr>
          <w:spacing w:val="4"/>
        </w:rPr>
        <w:t>o</w:t>
      </w:r>
      <w:r w:rsidRPr="00E11EC8">
        <w:rPr>
          <w:spacing w:val="-1"/>
        </w:rPr>
        <w:t>m</w:t>
      </w:r>
      <w:r w:rsidRPr="00E11EC8">
        <w:rPr>
          <w:spacing w:val="-2"/>
        </w:rPr>
        <w:t>f</w:t>
      </w:r>
      <w:r w:rsidRPr="00E11EC8">
        <w:rPr>
          <w:spacing w:val="1"/>
        </w:rPr>
        <w:t>or</w:t>
      </w:r>
      <w:r w:rsidRPr="00E11EC8">
        <w:t>ta</w:t>
      </w:r>
      <w:r w:rsidRPr="00E11EC8">
        <w:rPr>
          <w:spacing w:val="1"/>
        </w:rPr>
        <w:t>b</w:t>
      </w:r>
      <w:r w:rsidRPr="00E11EC8">
        <w:t>le</w:t>
      </w:r>
      <w:r w:rsidRPr="00E11EC8">
        <w:rPr>
          <w:spacing w:val="-10"/>
        </w:rPr>
        <w:t xml:space="preserve"> </w:t>
      </w:r>
      <w:r w:rsidRPr="00E11EC8">
        <w:t>at</w:t>
      </w:r>
      <w:r w:rsidRPr="00E11EC8">
        <w:rPr>
          <w:spacing w:val="-1"/>
        </w:rPr>
        <w:t xml:space="preserve"> </w:t>
      </w:r>
      <w:r w:rsidRPr="00E11EC8">
        <w:t>all</w:t>
      </w:r>
      <w:r w:rsidRPr="00E11EC8">
        <w:rPr>
          <w:spacing w:val="-2"/>
        </w:rPr>
        <w:t xml:space="preserve"> </w:t>
      </w:r>
      <w:r w:rsidRPr="00E11EC8">
        <w:t>t</w:t>
      </w:r>
      <w:r w:rsidRPr="00E11EC8">
        <w:rPr>
          <w:spacing w:val="2"/>
        </w:rPr>
        <w:t>i</w:t>
      </w:r>
      <w:r w:rsidRPr="00E11EC8">
        <w:rPr>
          <w:spacing w:val="-4"/>
        </w:rPr>
        <w:t>m</w:t>
      </w:r>
      <w:r w:rsidRPr="00E11EC8">
        <w:rPr>
          <w:spacing w:val="3"/>
        </w:rPr>
        <w:t>e</w:t>
      </w:r>
      <w:r w:rsidRPr="00E11EC8">
        <w:rPr>
          <w:spacing w:val="-1"/>
        </w:rPr>
        <w:t>s</w:t>
      </w:r>
      <w:r w:rsidRPr="00E11EC8">
        <w:t xml:space="preserve">. </w:t>
      </w:r>
      <w:r w:rsidRPr="00E11EC8">
        <w:rPr>
          <w:spacing w:val="3"/>
        </w:rPr>
        <w:t>Ma</w:t>
      </w:r>
      <w:r w:rsidRPr="00E11EC8">
        <w:rPr>
          <w:spacing w:val="4"/>
        </w:rPr>
        <w:t>i</w:t>
      </w:r>
      <w:r w:rsidRPr="00E11EC8">
        <w:rPr>
          <w:spacing w:val="3"/>
        </w:rPr>
        <w:t>n</w:t>
      </w:r>
      <w:r w:rsidRPr="00E11EC8">
        <w:rPr>
          <w:spacing w:val="2"/>
        </w:rPr>
        <w:t>t</w:t>
      </w:r>
      <w:r w:rsidRPr="00E11EC8">
        <w:rPr>
          <w:spacing w:val="3"/>
        </w:rPr>
        <w:t>a</w:t>
      </w:r>
      <w:r w:rsidRPr="00E11EC8">
        <w:rPr>
          <w:spacing w:val="4"/>
        </w:rPr>
        <w:t>i</w:t>
      </w:r>
      <w:r w:rsidRPr="00E11EC8">
        <w:t>n</w:t>
      </w:r>
      <w:r w:rsidRPr="00E11EC8">
        <w:rPr>
          <w:spacing w:val="-3"/>
        </w:rPr>
        <w:t xml:space="preserve"> </w:t>
      </w:r>
      <w:r w:rsidRPr="00E11EC8">
        <w:rPr>
          <w:spacing w:val="5"/>
        </w:rPr>
        <w:t>a</w:t>
      </w:r>
      <w:r w:rsidRPr="00E11EC8">
        <w:rPr>
          <w:spacing w:val="3"/>
        </w:rPr>
        <w:t>c</w:t>
      </w:r>
      <w:r w:rsidRPr="00E11EC8">
        <w:rPr>
          <w:spacing w:val="5"/>
        </w:rPr>
        <w:t>c</w:t>
      </w:r>
      <w:r w:rsidRPr="00E11EC8">
        <w:rPr>
          <w:spacing w:val="1"/>
        </w:rPr>
        <w:t>u</w:t>
      </w:r>
      <w:r w:rsidRPr="00E11EC8">
        <w:rPr>
          <w:spacing w:val="3"/>
        </w:rPr>
        <w:t>ra</w:t>
      </w:r>
      <w:r w:rsidRPr="00E11EC8">
        <w:rPr>
          <w:spacing w:val="4"/>
        </w:rPr>
        <w:t>t</w:t>
      </w:r>
      <w:r w:rsidRPr="00E11EC8">
        <w:t>e</w:t>
      </w:r>
      <w:r w:rsidRPr="00E11EC8">
        <w:rPr>
          <w:spacing w:val="-2"/>
        </w:rPr>
        <w:t xml:space="preserve"> </w:t>
      </w:r>
      <w:r w:rsidRPr="00E11EC8">
        <w:rPr>
          <w:spacing w:val="3"/>
        </w:rPr>
        <w:t>recor</w:t>
      </w:r>
      <w:r w:rsidRPr="00E11EC8">
        <w:rPr>
          <w:spacing w:val="6"/>
        </w:rPr>
        <w:t>d</w:t>
      </w:r>
      <w:r w:rsidRPr="00E11EC8">
        <w:t>s</w:t>
      </w:r>
      <w:r w:rsidRPr="00E11EC8">
        <w:rPr>
          <w:spacing w:val="1"/>
        </w:rPr>
        <w:t xml:space="preserve"> </w:t>
      </w:r>
      <w:r w:rsidRPr="00E11EC8">
        <w:rPr>
          <w:spacing w:val="3"/>
        </w:rPr>
        <w:t>o</w:t>
      </w:r>
      <w:r w:rsidRPr="00E11EC8">
        <w:t>f</w:t>
      </w:r>
      <w:r w:rsidRPr="00E11EC8">
        <w:rPr>
          <w:spacing w:val="1"/>
        </w:rPr>
        <w:t xml:space="preserve"> </w:t>
      </w:r>
      <w:r w:rsidRPr="00E11EC8">
        <w:rPr>
          <w:spacing w:val="4"/>
        </w:rPr>
        <w:t>j</w:t>
      </w:r>
      <w:r w:rsidRPr="00E11EC8">
        <w:rPr>
          <w:spacing w:val="3"/>
        </w:rPr>
        <w:t>o</w:t>
      </w:r>
      <w:r w:rsidRPr="00E11EC8">
        <w:rPr>
          <w:spacing w:val="1"/>
        </w:rPr>
        <w:t>u</w:t>
      </w:r>
      <w:r w:rsidRPr="00E11EC8">
        <w:rPr>
          <w:spacing w:val="5"/>
        </w:rPr>
        <w:t>r</w:t>
      </w:r>
      <w:r w:rsidRPr="00E11EC8">
        <w:rPr>
          <w:spacing w:val="1"/>
        </w:rPr>
        <w:t>n</w:t>
      </w:r>
      <w:r w:rsidRPr="00E11EC8">
        <w:rPr>
          <w:spacing w:val="5"/>
        </w:rPr>
        <w:t>e</w:t>
      </w:r>
      <w:r w:rsidRPr="00E11EC8">
        <w:rPr>
          <w:spacing w:val="1"/>
        </w:rPr>
        <w:t>y</w:t>
      </w:r>
      <w:r w:rsidRPr="00E11EC8">
        <w:rPr>
          <w:spacing w:val="4"/>
        </w:rPr>
        <w:t>s</w:t>
      </w:r>
      <w:r w:rsidRPr="00E11EC8">
        <w:t>,</w:t>
      </w:r>
      <w:r w:rsidRPr="00E11EC8">
        <w:rPr>
          <w:spacing w:val="1"/>
        </w:rPr>
        <w:t xml:space="preserve"> </w:t>
      </w:r>
      <w:r w:rsidRPr="00E11EC8">
        <w:rPr>
          <w:spacing w:val="3"/>
        </w:rPr>
        <w:t>f</w:t>
      </w:r>
      <w:r w:rsidRPr="00E11EC8">
        <w:rPr>
          <w:spacing w:val="1"/>
        </w:rPr>
        <w:t>u</w:t>
      </w:r>
      <w:r w:rsidRPr="00E11EC8">
        <w:rPr>
          <w:spacing w:val="5"/>
        </w:rPr>
        <w:t>e</w:t>
      </w:r>
      <w:r w:rsidRPr="00E11EC8">
        <w:t>l</w:t>
      </w:r>
      <w:r w:rsidRPr="00E11EC8">
        <w:rPr>
          <w:spacing w:val="2"/>
        </w:rPr>
        <w:t xml:space="preserve"> </w:t>
      </w:r>
      <w:r w:rsidRPr="00E11EC8">
        <w:rPr>
          <w:spacing w:val="4"/>
        </w:rPr>
        <w:t>iss</w:t>
      </w:r>
      <w:r w:rsidRPr="00E11EC8">
        <w:rPr>
          <w:spacing w:val="1"/>
        </w:rPr>
        <w:t>u</w:t>
      </w:r>
      <w:r w:rsidRPr="00E11EC8">
        <w:rPr>
          <w:spacing w:val="3"/>
        </w:rPr>
        <w:t>e</w:t>
      </w:r>
      <w:r w:rsidRPr="00E11EC8">
        <w:rPr>
          <w:spacing w:val="4"/>
        </w:rPr>
        <w:t>s</w:t>
      </w:r>
      <w:r w:rsidRPr="00E11EC8">
        <w:t xml:space="preserve">, </w:t>
      </w:r>
      <w:r w:rsidRPr="00E11EC8">
        <w:rPr>
          <w:spacing w:val="3"/>
        </w:rPr>
        <w:t>o</w:t>
      </w:r>
      <w:r w:rsidRPr="00E11EC8">
        <w:rPr>
          <w:spacing w:val="2"/>
        </w:rPr>
        <w:t>il</w:t>
      </w:r>
      <w:r w:rsidRPr="00E11EC8">
        <w:t>,</w:t>
      </w:r>
      <w:r w:rsidRPr="00E11EC8">
        <w:rPr>
          <w:spacing w:val="5"/>
        </w:rPr>
        <w:t xml:space="preserve"> </w:t>
      </w:r>
      <w:r w:rsidRPr="00E11EC8">
        <w:rPr>
          <w:spacing w:val="4"/>
        </w:rPr>
        <w:t>l</w:t>
      </w:r>
      <w:r w:rsidRPr="00E11EC8">
        <w:rPr>
          <w:spacing w:val="3"/>
        </w:rPr>
        <w:t>o</w:t>
      </w:r>
      <w:r w:rsidRPr="00E11EC8">
        <w:t>g</w:t>
      </w:r>
      <w:r w:rsidRPr="00E11EC8">
        <w:rPr>
          <w:spacing w:val="1"/>
        </w:rPr>
        <w:t xml:space="preserve"> </w:t>
      </w:r>
      <w:r w:rsidRPr="00E11EC8">
        <w:t>/</w:t>
      </w:r>
      <w:r w:rsidRPr="00E11EC8">
        <w:rPr>
          <w:spacing w:val="6"/>
        </w:rPr>
        <w:t xml:space="preserve"> </w:t>
      </w:r>
      <w:r w:rsidRPr="00E11EC8">
        <w:rPr>
          <w:spacing w:val="1"/>
        </w:rPr>
        <w:t>m</w:t>
      </w:r>
      <w:r w:rsidRPr="00E11EC8">
        <w:rPr>
          <w:spacing w:val="4"/>
        </w:rPr>
        <w:t>il</w:t>
      </w:r>
      <w:r w:rsidRPr="00E11EC8">
        <w:rPr>
          <w:spacing w:val="3"/>
        </w:rPr>
        <w:t>e</w:t>
      </w:r>
      <w:r w:rsidRPr="00E11EC8">
        <w:rPr>
          <w:spacing w:val="5"/>
        </w:rPr>
        <w:t>a</w:t>
      </w:r>
      <w:r w:rsidRPr="00E11EC8">
        <w:rPr>
          <w:spacing w:val="1"/>
        </w:rPr>
        <w:t>g</w:t>
      </w:r>
      <w:r w:rsidRPr="00E11EC8">
        <w:t>e</w:t>
      </w:r>
      <w:r w:rsidRPr="00E11EC8">
        <w:rPr>
          <w:spacing w:val="2"/>
        </w:rPr>
        <w:t xml:space="preserve"> </w:t>
      </w:r>
      <w:r w:rsidRPr="00E11EC8">
        <w:rPr>
          <w:spacing w:val="4"/>
        </w:rPr>
        <w:t>s</w:t>
      </w:r>
      <w:r w:rsidRPr="00E11EC8">
        <w:rPr>
          <w:spacing w:val="1"/>
        </w:rPr>
        <w:t>h</w:t>
      </w:r>
      <w:r w:rsidRPr="00E11EC8">
        <w:rPr>
          <w:spacing w:val="3"/>
        </w:rPr>
        <w:t>ee</w:t>
      </w:r>
      <w:r w:rsidRPr="00E11EC8">
        <w:rPr>
          <w:spacing w:val="4"/>
        </w:rPr>
        <w:t>t</w:t>
      </w:r>
      <w:r w:rsidRPr="00E11EC8">
        <w:rPr>
          <w:spacing w:val="2"/>
        </w:rPr>
        <w:t>s</w:t>
      </w:r>
      <w:r w:rsidRPr="00E11EC8">
        <w:t xml:space="preserve">. </w:t>
      </w:r>
      <w:r w:rsidRPr="00E11EC8">
        <w:rPr>
          <w:spacing w:val="1"/>
        </w:rPr>
        <w:t>C</w:t>
      </w:r>
      <w:r w:rsidRPr="00E11EC8">
        <w:rPr>
          <w:spacing w:val="3"/>
        </w:rPr>
        <w:t>o</w:t>
      </w:r>
      <w:r w:rsidRPr="00E11EC8">
        <w:rPr>
          <w:spacing w:val="4"/>
        </w:rPr>
        <w:t>l</w:t>
      </w:r>
      <w:r w:rsidRPr="00E11EC8">
        <w:rPr>
          <w:spacing w:val="2"/>
        </w:rPr>
        <w:t>l</w:t>
      </w:r>
      <w:r w:rsidRPr="00E11EC8">
        <w:rPr>
          <w:spacing w:val="3"/>
        </w:rPr>
        <w:t>e</w:t>
      </w:r>
      <w:r w:rsidRPr="00E11EC8">
        <w:rPr>
          <w:spacing w:val="5"/>
        </w:rPr>
        <w:t>c</w:t>
      </w:r>
      <w:r w:rsidRPr="00E11EC8">
        <w:t>t</w:t>
      </w:r>
      <w:r w:rsidRPr="00E11EC8">
        <w:rPr>
          <w:spacing w:val="-1"/>
        </w:rPr>
        <w:t xml:space="preserve"> </w:t>
      </w:r>
      <w:r w:rsidRPr="00E11EC8">
        <w:rPr>
          <w:spacing w:val="4"/>
        </w:rPr>
        <w:t>t</w:t>
      </w:r>
      <w:r w:rsidRPr="00E11EC8">
        <w:rPr>
          <w:spacing w:val="1"/>
        </w:rPr>
        <w:t>h</w:t>
      </w:r>
      <w:r w:rsidRPr="00E11EC8">
        <w:t>e</w:t>
      </w:r>
      <w:r w:rsidRPr="00E11EC8">
        <w:rPr>
          <w:spacing w:val="6"/>
        </w:rPr>
        <w:t xml:space="preserve"> </w:t>
      </w:r>
      <w:r w:rsidRPr="00E11EC8">
        <w:rPr>
          <w:spacing w:val="3"/>
        </w:rPr>
        <w:t>correc</w:t>
      </w:r>
      <w:r w:rsidRPr="00E11EC8">
        <w:t>t</w:t>
      </w:r>
      <w:r w:rsidRPr="00E11EC8">
        <w:rPr>
          <w:spacing w:val="3"/>
        </w:rPr>
        <w:t xml:space="preserve"> </w:t>
      </w:r>
      <w:r w:rsidRPr="00E11EC8">
        <w:rPr>
          <w:spacing w:val="1"/>
        </w:rPr>
        <w:t>f</w:t>
      </w:r>
      <w:r w:rsidRPr="00E11EC8">
        <w:rPr>
          <w:spacing w:val="3"/>
        </w:rPr>
        <w:t>ar</w:t>
      </w:r>
      <w:r w:rsidRPr="00E11EC8">
        <w:rPr>
          <w:spacing w:val="5"/>
        </w:rPr>
        <w:t>e</w:t>
      </w:r>
      <w:r w:rsidRPr="00E11EC8">
        <w:t>s</w:t>
      </w:r>
      <w:r w:rsidRPr="00E11EC8">
        <w:rPr>
          <w:spacing w:val="3"/>
        </w:rPr>
        <w:t xml:space="preserve"> </w:t>
      </w:r>
      <w:r w:rsidRPr="00E11EC8">
        <w:rPr>
          <w:spacing w:val="1"/>
        </w:rPr>
        <w:t>f</w:t>
      </w:r>
      <w:r w:rsidRPr="00E11EC8">
        <w:rPr>
          <w:spacing w:val="5"/>
        </w:rPr>
        <w:t>r</w:t>
      </w:r>
      <w:r w:rsidRPr="00E11EC8">
        <w:rPr>
          <w:spacing w:val="6"/>
        </w:rPr>
        <w:t>o</w:t>
      </w:r>
      <w:r w:rsidRPr="00E11EC8">
        <w:t>m</w:t>
      </w:r>
      <w:r w:rsidRPr="00E11EC8">
        <w:rPr>
          <w:spacing w:val="-3"/>
        </w:rPr>
        <w:t xml:space="preserve"> </w:t>
      </w:r>
      <w:r w:rsidRPr="00E11EC8">
        <w:rPr>
          <w:spacing w:val="3"/>
        </w:rPr>
        <w:t>p</w:t>
      </w:r>
      <w:r w:rsidRPr="00E11EC8">
        <w:rPr>
          <w:spacing w:val="5"/>
        </w:rPr>
        <w:t>a</w:t>
      </w:r>
      <w:r w:rsidRPr="00E11EC8">
        <w:rPr>
          <w:spacing w:val="4"/>
        </w:rPr>
        <w:t>s</w:t>
      </w:r>
      <w:r w:rsidRPr="00E11EC8">
        <w:rPr>
          <w:spacing w:val="2"/>
        </w:rPr>
        <w:t>s</w:t>
      </w:r>
      <w:r w:rsidRPr="00E11EC8">
        <w:rPr>
          <w:spacing w:val="5"/>
        </w:rPr>
        <w:t>e</w:t>
      </w:r>
      <w:r w:rsidRPr="00E11EC8">
        <w:rPr>
          <w:spacing w:val="3"/>
        </w:rPr>
        <w:t>n</w:t>
      </w:r>
      <w:r w:rsidRPr="00E11EC8">
        <w:rPr>
          <w:spacing w:val="1"/>
        </w:rPr>
        <w:t>g</w:t>
      </w:r>
      <w:r w:rsidRPr="00E11EC8">
        <w:rPr>
          <w:spacing w:val="3"/>
        </w:rPr>
        <w:t>e</w:t>
      </w:r>
      <w:r w:rsidRPr="00E11EC8">
        <w:rPr>
          <w:spacing w:val="5"/>
        </w:rPr>
        <w:t>r</w:t>
      </w:r>
      <w:r w:rsidRPr="00E11EC8">
        <w:rPr>
          <w:spacing w:val="2"/>
        </w:rPr>
        <w:t>s</w:t>
      </w:r>
      <w:r w:rsidRPr="00E11EC8">
        <w:t>.</w:t>
      </w:r>
    </w:p>
    <w:p w14:paraId="0E87703E" w14:textId="77777777" w:rsidR="003E011C" w:rsidRPr="00E11EC8" w:rsidRDefault="00E11EC8">
      <w:pPr>
        <w:spacing w:before="3" w:line="270" w:lineRule="auto"/>
        <w:ind w:left="194" w:right="328"/>
      </w:pPr>
      <w:r w:rsidRPr="00E11EC8">
        <w:rPr>
          <w:spacing w:val="1"/>
        </w:rPr>
        <w:t>R</w:t>
      </w:r>
      <w:r w:rsidRPr="00E11EC8">
        <w:rPr>
          <w:spacing w:val="5"/>
        </w:rPr>
        <w:t>e</w:t>
      </w:r>
      <w:r w:rsidRPr="00E11EC8">
        <w:rPr>
          <w:spacing w:val="2"/>
        </w:rPr>
        <w:t>s</w:t>
      </w:r>
      <w:r w:rsidRPr="00E11EC8">
        <w:rPr>
          <w:spacing w:val="3"/>
        </w:rPr>
        <w:t>p</w:t>
      </w:r>
      <w:r w:rsidRPr="00E11EC8">
        <w:rPr>
          <w:spacing w:val="6"/>
        </w:rPr>
        <w:t>o</w:t>
      </w:r>
      <w:r w:rsidRPr="00E11EC8">
        <w:rPr>
          <w:spacing w:val="1"/>
        </w:rPr>
        <w:t>n</w:t>
      </w:r>
      <w:r w:rsidRPr="00E11EC8">
        <w:rPr>
          <w:spacing w:val="4"/>
        </w:rPr>
        <w:t>s</w:t>
      </w:r>
      <w:r w:rsidRPr="00E11EC8">
        <w:rPr>
          <w:spacing w:val="2"/>
        </w:rPr>
        <w:t>i</w:t>
      </w:r>
      <w:r w:rsidRPr="00E11EC8">
        <w:rPr>
          <w:spacing w:val="3"/>
        </w:rPr>
        <w:t>b</w:t>
      </w:r>
      <w:r w:rsidRPr="00E11EC8">
        <w:rPr>
          <w:spacing w:val="2"/>
        </w:rPr>
        <w:t>l</w:t>
      </w:r>
      <w:r w:rsidRPr="00E11EC8">
        <w:t>e</w:t>
      </w:r>
      <w:r w:rsidRPr="00E11EC8">
        <w:rPr>
          <w:spacing w:val="-2"/>
        </w:rPr>
        <w:t xml:space="preserve"> </w:t>
      </w:r>
      <w:r w:rsidRPr="00E11EC8">
        <w:rPr>
          <w:spacing w:val="1"/>
        </w:rPr>
        <w:t>f</w:t>
      </w:r>
      <w:r w:rsidRPr="00E11EC8">
        <w:rPr>
          <w:spacing w:val="3"/>
        </w:rPr>
        <w:t>o</w:t>
      </w:r>
      <w:r w:rsidRPr="00E11EC8">
        <w:t>r</w:t>
      </w:r>
      <w:r w:rsidRPr="00E11EC8">
        <w:rPr>
          <w:spacing w:val="6"/>
        </w:rPr>
        <w:t xml:space="preserve"> </w:t>
      </w:r>
      <w:r w:rsidRPr="00E11EC8">
        <w:rPr>
          <w:spacing w:val="3"/>
        </w:rPr>
        <w:t>r</w:t>
      </w:r>
      <w:r w:rsidRPr="00E11EC8">
        <w:rPr>
          <w:spacing w:val="5"/>
        </w:rPr>
        <w:t>e</w:t>
      </w:r>
      <w:r w:rsidRPr="00E11EC8">
        <w:rPr>
          <w:spacing w:val="3"/>
        </w:rPr>
        <w:t>g</w:t>
      </w:r>
      <w:r w:rsidRPr="00E11EC8">
        <w:rPr>
          <w:spacing w:val="1"/>
        </w:rPr>
        <w:t>u</w:t>
      </w:r>
      <w:r w:rsidRPr="00E11EC8">
        <w:rPr>
          <w:spacing w:val="2"/>
        </w:rPr>
        <w:t>l</w:t>
      </w:r>
      <w:r w:rsidRPr="00E11EC8">
        <w:rPr>
          <w:spacing w:val="3"/>
        </w:rPr>
        <w:t>a</w:t>
      </w:r>
      <w:r w:rsidRPr="00E11EC8">
        <w:rPr>
          <w:spacing w:val="5"/>
        </w:rPr>
        <w:t>r</w:t>
      </w:r>
      <w:r w:rsidRPr="00E11EC8">
        <w:rPr>
          <w:spacing w:val="4"/>
        </w:rPr>
        <w:t>l</w:t>
      </w:r>
      <w:r w:rsidRPr="00E11EC8">
        <w:t>y</w:t>
      </w:r>
      <w:r w:rsidRPr="00E11EC8">
        <w:rPr>
          <w:spacing w:val="-3"/>
        </w:rPr>
        <w:t xml:space="preserve"> </w:t>
      </w:r>
      <w:r w:rsidRPr="00E11EC8">
        <w:rPr>
          <w:spacing w:val="5"/>
        </w:rPr>
        <w:t>c</w:t>
      </w:r>
      <w:r w:rsidRPr="00E11EC8">
        <w:rPr>
          <w:spacing w:val="1"/>
        </w:rPr>
        <w:t>h</w:t>
      </w:r>
      <w:r w:rsidRPr="00E11EC8">
        <w:rPr>
          <w:spacing w:val="3"/>
        </w:rPr>
        <w:t>e</w:t>
      </w:r>
      <w:r w:rsidRPr="00E11EC8">
        <w:rPr>
          <w:spacing w:val="5"/>
        </w:rPr>
        <w:t>c</w:t>
      </w:r>
      <w:r w:rsidRPr="00E11EC8">
        <w:rPr>
          <w:spacing w:val="3"/>
        </w:rPr>
        <w:t>k</w:t>
      </w:r>
      <w:r w:rsidRPr="00E11EC8">
        <w:rPr>
          <w:spacing w:val="4"/>
        </w:rPr>
        <w:t>i</w:t>
      </w:r>
      <w:r w:rsidRPr="00E11EC8">
        <w:rPr>
          <w:spacing w:val="3"/>
        </w:rPr>
        <w:t>n</w:t>
      </w:r>
      <w:r w:rsidRPr="00E11EC8">
        <w:t>g</w:t>
      </w:r>
      <w:r w:rsidRPr="00E11EC8">
        <w:rPr>
          <w:spacing w:val="-3"/>
        </w:rPr>
        <w:t xml:space="preserve"> </w:t>
      </w:r>
      <w:r w:rsidRPr="00E11EC8">
        <w:rPr>
          <w:spacing w:val="4"/>
        </w:rPr>
        <w:t>t</w:t>
      </w:r>
      <w:r w:rsidRPr="00E11EC8">
        <w:rPr>
          <w:spacing w:val="1"/>
        </w:rPr>
        <w:t>h</w:t>
      </w:r>
      <w:r w:rsidRPr="00E11EC8">
        <w:t>e</w:t>
      </w:r>
      <w:r w:rsidRPr="00E11EC8">
        <w:rPr>
          <w:spacing w:val="6"/>
        </w:rPr>
        <w:t xml:space="preserve"> </w:t>
      </w:r>
      <w:r w:rsidRPr="00E11EC8">
        <w:rPr>
          <w:spacing w:val="3"/>
        </w:rPr>
        <w:t>co</w:t>
      </w:r>
      <w:r w:rsidRPr="00E11EC8">
        <w:rPr>
          <w:spacing w:val="1"/>
        </w:rPr>
        <w:t>n</w:t>
      </w:r>
      <w:r w:rsidRPr="00E11EC8">
        <w:rPr>
          <w:spacing w:val="6"/>
        </w:rPr>
        <w:t>d</w:t>
      </w:r>
      <w:r w:rsidRPr="00E11EC8">
        <w:rPr>
          <w:spacing w:val="2"/>
        </w:rPr>
        <w:t>iti</w:t>
      </w:r>
      <w:r w:rsidRPr="00E11EC8">
        <w:rPr>
          <w:spacing w:val="6"/>
        </w:rPr>
        <w:t>o</w:t>
      </w:r>
      <w:r w:rsidRPr="00E11EC8">
        <w:t>n</w:t>
      </w:r>
      <w:r w:rsidRPr="00E11EC8">
        <w:rPr>
          <w:spacing w:val="-2"/>
        </w:rPr>
        <w:t xml:space="preserve"> </w:t>
      </w:r>
      <w:r w:rsidRPr="00E11EC8">
        <w:t>&amp;</w:t>
      </w:r>
      <w:r w:rsidRPr="00E11EC8">
        <w:rPr>
          <w:spacing w:val="4"/>
        </w:rPr>
        <w:t xml:space="preserve"> s</w:t>
      </w:r>
      <w:r w:rsidRPr="00E11EC8">
        <w:rPr>
          <w:spacing w:val="5"/>
        </w:rPr>
        <w:t>a</w:t>
      </w:r>
      <w:r w:rsidRPr="00E11EC8">
        <w:rPr>
          <w:spacing w:val="1"/>
        </w:rPr>
        <w:t>f</w:t>
      </w:r>
      <w:r w:rsidRPr="00E11EC8">
        <w:rPr>
          <w:spacing w:val="3"/>
        </w:rPr>
        <w:t>e</w:t>
      </w:r>
      <w:r w:rsidRPr="00E11EC8">
        <w:rPr>
          <w:spacing w:val="4"/>
        </w:rPr>
        <w:t>t</w:t>
      </w:r>
      <w:r w:rsidRPr="00E11EC8">
        <w:t>y</w:t>
      </w:r>
      <w:r w:rsidRPr="00E11EC8">
        <w:rPr>
          <w:spacing w:val="-1"/>
        </w:rPr>
        <w:t xml:space="preserve"> </w:t>
      </w:r>
      <w:r w:rsidRPr="00E11EC8">
        <w:rPr>
          <w:spacing w:val="6"/>
        </w:rPr>
        <w:t>o</w:t>
      </w:r>
      <w:r w:rsidRPr="00E11EC8">
        <w:t>f</w:t>
      </w:r>
      <w:r w:rsidRPr="00E11EC8">
        <w:rPr>
          <w:spacing w:val="1"/>
        </w:rPr>
        <w:t xml:space="preserve"> </w:t>
      </w:r>
      <w:r w:rsidRPr="00E11EC8">
        <w:rPr>
          <w:spacing w:val="4"/>
        </w:rPr>
        <w:t>t</w:t>
      </w:r>
      <w:r w:rsidRPr="00E11EC8">
        <w:rPr>
          <w:spacing w:val="3"/>
        </w:rPr>
        <w:t>h</w:t>
      </w:r>
      <w:r w:rsidRPr="00E11EC8">
        <w:t>e</w:t>
      </w:r>
      <w:r w:rsidRPr="00E11EC8">
        <w:rPr>
          <w:spacing w:val="3"/>
        </w:rPr>
        <w:t xml:space="preserve"> bu</w:t>
      </w:r>
      <w:r w:rsidRPr="00E11EC8">
        <w:rPr>
          <w:spacing w:val="2"/>
        </w:rPr>
        <w:t>s</w:t>
      </w:r>
      <w:r w:rsidRPr="00E11EC8">
        <w:t xml:space="preserve">. </w:t>
      </w:r>
      <w:r w:rsidRPr="00E11EC8">
        <w:rPr>
          <w:spacing w:val="4"/>
        </w:rPr>
        <w:t>C</w:t>
      </w:r>
      <w:r w:rsidRPr="00E11EC8">
        <w:rPr>
          <w:spacing w:val="1"/>
        </w:rPr>
        <w:t>h</w:t>
      </w:r>
      <w:r w:rsidRPr="00E11EC8">
        <w:rPr>
          <w:spacing w:val="3"/>
        </w:rPr>
        <w:t>e</w:t>
      </w:r>
      <w:r w:rsidRPr="00E11EC8">
        <w:rPr>
          <w:spacing w:val="5"/>
        </w:rPr>
        <w:t>c</w:t>
      </w:r>
      <w:r w:rsidRPr="00E11EC8">
        <w:rPr>
          <w:spacing w:val="3"/>
        </w:rPr>
        <w:t>k</w:t>
      </w:r>
      <w:r w:rsidRPr="00E11EC8">
        <w:rPr>
          <w:spacing w:val="4"/>
        </w:rPr>
        <w:t>i</w:t>
      </w:r>
      <w:r w:rsidRPr="00E11EC8">
        <w:rPr>
          <w:spacing w:val="3"/>
        </w:rPr>
        <w:t>n</w:t>
      </w:r>
      <w:r w:rsidRPr="00E11EC8">
        <w:t>g</w:t>
      </w:r>
      <w:r w:rsidRPr="00E11EC8">
        <w:rPr>
          <w:spacing w:val="-4"/>
        </w:rPr>
        <w:t xml:space="preserve"> </w:t>
      </w:r>
      <w:r w:rsidRPr="00E11EC8">
        <w:rPr>
          <w:spacing w:val="3"/>
        </w:rPr>
        <w:t>pr</w:t>
      </w:r>
      <w:r w:rsidRPr="00E11EC8">
        <w:rPr>
          <w:spacing w:val="7"/>
        </w:rPr>
        <w:t>e</w:t>
      </w:r>
      <w:r w:rsidRPr="00E11EC8">
        <w:rPr>
          <w:spacing w:val="1"/>
        </w:rPr>
        <w:t>-</w:t>
      </w:r>
      <w:r w:rsidRPr="00E11EC8">
        <w:rPr>
          <w:spacing w:val="3"/>
        </w:rPr>
        <w:t>pa</w:t>
      </w:r>
      <w:r w:rsidRPr="00E11EC8">
        <w:rPr>
          <w:spacing w:val="2"/>
        </w:rPr>
        <w:t>i</w:t>
      </w:r>
      <w:r w:rsidRPr="00E11EC8">
        <w:t>d</w:t>
      </w:r>
      <w:r w:rsidRPr="00E11EC8">
        <w:rPr>
          <w:spacing w:val="-1"/>
        </w:rPr>
        <w:t xml:space="preserve"> </w:t>
      </w:r>
      <w:r w:rsidRPr="00E11EC8">
        <w:rPr>
          <w:spacing w:val="6"/>
        </w:rPr>
        <w:t>p</w:t>
      </w:r>
      <w:r w:rsidRPr="00E11EC8">
        <w:rPr>
          <w:spacing w:val="3"/>
        </w:rPr>
        <w:t>a</w:t>
      </w:r>
      <w:r w:rsidRPr="00E11EC8">
        <w:rPr>
          <w:spacing w:val="4"/>
        </w:rPr>
        <w:t>s</w:t>
      </w:r>
      <w:r w:rsidRPr="00E11EC8">
        <w:rPr>
          <w:spacing w:val="2"/>
        </w:rPr>
        <w:t>s</w:t>
      </w:r>
      <w:r w:rsidRPr="00E11EC8">
        <w:rPr>
          <w:spacing w:val="5"/>
        </w:rPr>
        <w:t>e</w:t>
      </w:r>
      <w:r w:rsidRPr="00E11EC8">
        <w:rPr>
          <w:spacing w:val="3"/>
        </w:rPr>
        <w:t>nge</w:t>
      </w:r>
      <w:r w:rsidRPr="00E11EC8">
        <w:t>r</w:t>
      </w:r>
      <w:r w:rsidRPr="00E11EC8">
        <w:rPr>
          <w:spacing w:val="-2"/>
        </w:rPr>
        <w:t xml:space="preserve"> </w:t>
      </w:r>
      <w:r w:rsidRPr="00E11EC8">
        <w:rPr>
          <w:spacing w:val="2"/>
        </w:rPr>
        <w:t>ti</w:t>
      </w:r>
      <w:r w:rsidRPr="00E11EC8">
        <w:rPr>
          <w:spacing w:val="5"/>
        </w:rPr>
        <w:t>c</w:t>
      </w:r>
      <w:r w:rsidRPr="00E11EC8">
        <w:rPr>
          <w:spacing w:val="3"/>
        </w:rPr>
        <w:t>ke</w:t>
      </w:r>
      <w:r w:rsidRPr="00E11EC8">
        <w:rPr>
          <w:spacing w:val="4"/>
        </w:rPr>
        <w:t>t</w:t>
      </w:r>
      <w:r w:rsidRPr="00E11EC8">
        <w:t>s</w:t>
      </w:r>
      <w:r w:rsidRPr="00E11EC8">
        <w:rPr>
          <w:spacing w:val="2"/>
        </w:rPr>
        <w:t xml:space="preserve"> </w:t>
      </w:r>
      <w:r w:rsidRPr="00E11EC8">
        <w:t>&amp;</w:t>
      </w:r>
      <w:r w:rsidRPr="00E11EC8">
        <w:rPr>
          <w:spacing w:val="1"/>
        </w:rPr>
        <w:t xml:space="preserve"> </w:t>
      </w:r>
      <w:r w:rsidRPr="00E11EC8">
        <w:rPr>
          <w:spacing w:val="4"/>
        </w:rPr>
        <w:t>t</w:t>
      </w:r>
      <w:r w:rsidRPr="00E11EC8">
        <w:rPr>
          <w:spacing w:val="3"/>
        </w:rPr>
        <w:t>ak</w:t>
      </w:r>
      <w:r w:rsidRPr="00E11EC8">
        <w:rPr>
          <w:spacing w:val="4"/>
        </w:rPr>
        <w:t>i</w:t>
      </w:r>
      <w:r w:rsidRPr="00E11EC8">
        <w:rPr>
          <w:spacing w:val="3"/>
        </w:rPr>
        <w:t>n</w:t>
      </w:r>
      <w:r w:rsidRPr="00E11EC8">
        <w:t>g</w:t>
      </w:r>
      <w:r w:rsidRPr="00E11EC8">
        <w:rPr>
          <w:spacing w:val="-1"/>
        </w:rPr>
        <w:t xml:space="preserve"> </w:t>
      </w:r>
      <w:r w:rsidRPr="00E11EC8">
        <w:rPr>
          <w:spacing w:val="3"/>
        </w:rPr>
        <w:t>p</w:t>
      </w:r>
      <w:r w:rsidRPr="00E11EC8">
        <w:rPr>
          <w:spacing w:val="5"/>
        </w:rPr>
        <w:t>a</w:t>
      </w:r>
      <w:r w:rsidRPr="00E11EC8">
        <w:rPr>
          <w:spacing w:val="3"/>
        </w:rPr>
        <w:t>y</w:t>
      </w:r>
      <w:r w:rsidRPr="00E11EC8">
        <w:rPr>
          <w:spacing w:val="1"/>
        </w:rPr>
        <w:t>m</w:t>
      </w:r>
      <w:r w:rsidRPr="00E11EC8">
        <w:rPr>
          <w:spacing w:val="5"/>
        </w:rPr>
        <w:t>e</w:t>
      </w:r>
      <w:r w:rsidRPr="00E11EC8">
        <w:rPr>
          <w:spacing w:val="1"/>
        </w:rPr>
        <w:t>n</w:t>
      </w:r>
      <w:r w:rsidRPr="00E11EC8">
        <w:t>t</w:t>
      </w:r>
      <w:r w:rsidRPr="00E11EC8">
        <w:rPr>
          <w:spacing w:val="2"/>
        </w:rPr>
        <w:t xml:space="preserve"> </w:t>
      </w:r>
      <w:r w:rsidRPr="00E11EC8">
        <w:t>&amp;</w:t>
      </w:r>
      <w:r w:rsidRPr="00E11EC8">
        <w:rPr>
          <w:spacing w:val="4"/>
        </w:rPr>
        <w:t xml:space="preserve"> </w:t>
      </w:r>
      <w:r w:rsidRPr="00E11EC8">
        <w:rPr>
          <w:spacing w:val="2"/>
        </w:rPr>
        <w:t>i</w:t>
      </w:r>
      <w:r w:rsidRPr="00E11EC8">
        <w:rPr>
          <w:spacing w:val="4"/>
        </w:rPr>
        <w:t>ss</w:t>
      </w:r>
      <w:r w:rsidRPr="00E11EC8">
        <w:rPr>
          <w:spacing w:val="1"/>
        </w:rPr>
        <w:t>u</w:t>
      </w:r>
      <w:r w:rsidRPr="00E11EC8">
        <w:rPr>
          <w:spacing w:val="4"/>
        </w:rPr>
        <w:t>i</w:t>
      </w:r>
      <w:r w:rsidRPr="00E11EC8">
        <w:rPr>
          <w:spacing w:val="3"/>
        </w:rPr>
        <w:t>n</w:t>
      </w:r>
      <w:r w:rsidRPr="00E11EC8">
        <w:t xml:space="preserve">g </w:t>
      </w:r>
      <w:r w:rsidRPr="00E11EC8">
        <w:rPr>
          <w:spacing w:val="1"/>
        </w:rPr>
        <w:t>n</w:t>
      </w:r>
      <w:r w:rsidRPr="00E11EC8">
        <w:rPr>
          <w:spacing w:val="7"/>
        </w:rPr>
        <w:t>e</w:t>
      </w:r>
      <w:r w:rsidRPr="00E11EC8">
        <w:t xml:space="preserve">w </w:t>
      </w:r>
      <w:r w:rsidRPr="00E11EC8">
        <w:rPr>
          <w:spacing w:val="4"/>
        </w:rPr>
        <w:t>t</w:t>
      </w:r>
      <w:r w:rsidRPr="00E11EC8">
        <w:rPr>
          <w:spacing w:val="2"/>
        </w:rPr>
        <w:t>i</w:t>
      </w:r>
      <w:r w:rsidRPr="00E11EC8">
        <w:rPr>
          <w:spacing w:val="5"/>
        </w:rPr>
        <w:t>c</w:t>
      </w:r>
      <w:r w:rsidRPr="00E11EC8">
        <w:rPr>
          <w:spacing w:val="1"/>
        </w:rPr>
        <w:t>k</w:t>
      </w:r>
      <w:r w:rsidRPr="00E11EC8">
        <w:rPr>
          <w:spacing w:val="3"/>
        </w:rPr>
        <w:t>e</w:t>
      </w:r>
      <w:r w:rsidRPr="00E11EC8">
        <w:rPr>
          <w:spacing w:val="4"/>
        </w:rPr>
        <w:t>t</w:t>
      </w:r>
      <w:r w:rsidRPr="00E11EC8">
        <w:rPr>
          <w:spacing w:val="2"/>
        </w:rPr>
        <w:t>s</w:t>
      </w:r>
      <w:r w:rsidRPr="00E11EC8">
        <w:t xml:space="preserve">. </w:t>
      </w:r>
      <w:r w:rsidRPr="00E11EC8">
        <w:rPr>
          <w:spacing w:val="2"/>
        </w:rPr>
        <w:t>H</w:t>
      </w:r>
      <w:r w:rsidRPr="00E11EC8">
        <w:rPr>
          <w:spacing w:val="3"/>
        </w:rPr>
        <w:t>e</w:t>
      </w:r>
      <w:r w:rsidRPr="00E11EC8">
        <w:rPr>
          <w:spacing w:val="2"/>
        </w:rPr>
        <w:t>l</w:t>
      </w:r>
      <w:r w:rsidRPr="00E11EC8">
        <w:rPr>
          <w:spacing w:val="6"/>
        </w:rPr>
        <w:t>p</w:t>
      </w:r>
      <w:r w:rsidRPr="00E11EC8">
        <w:rPr>
          <w:spacing w:val="4"/>
        </w:rPr>
        <w:t>i</w:t>
      </w:r>
      <w:r w:rsidRPr="00E11EC8">
        <w:rPr>
          <w:spacing w:val="1"/>
        </w:rPr>
        <w:t>n</w:t>
      </w:r>
      <w:r w:rsidRPr="00E11EC8">
        <w:t xml:space="preserve">g </w:t>
      </w:r>
      <w:r w:rsidRPr="00E11EC8">
        <w:rPr>
          <w:spacing w:val="3"/>
        </w:rPr>
        <w:t>pa</w:t>
      </w:r>
      <w:r w:rsidRPr="00E11EC8">
        <w:rPr>
          <w:spacing w:val="4"/>
        </w:rPr>
        <w:t>s</w:t>
      </w:r>
      <w:r w:rsidRPr="00E11EC8">
        <w:rPr>
          <w:spacing w:val="2"/>
        </w:rPr>
        <w:t>s</w:t>
      </w:r>
      <w:r w:rsidRPr="00E11EC8">
        <w:rPr>
          <w:spacing w:val="5"/>
        </w:rPr>
        <w:t>e</w:t>
      </w:r>
      <w:r w:rsidRPr="00E11EC8">
        <w:rPr>
          <w:spacing w:val="3"/>
        </w:rPr>
        <w:t>n</w:t>
      </w:r>
      <w:r w:rsidRPr="00E11EC8">
        <w:rPr>
          <w:spacing w:val="1"/>
        </w:rPr>
        <w:t>g</w:t>
      </w:r>
      <w:r w:rsidRPr="00E11EC8">
        <w:rPr>
          <w:spacing w:val="3"/>
        </w:rPr>
        <w:t>e</w:t>
      </w:r>
      <w:r w:rsidRPr="00E11EC8">
        <w:rPr>
          <w:spacing w:val="5"/>
        </w:rPr>
        <w:t>r</w:t>
      </w:r>
      <w:r w:rsidRPr="00E11EC8">
        <w:t>s w</w:t>
      </w:r>
      <w:r w:rsidRPr="00E11EC8">
        <w:rPr>
          <w:spacing w:val="2"/>
        </w:rPr>
        <w:t>i</w:t>
      </w:r>
      <w:r w:rsidRPr="00E11EC8">
        <w:rPr>
          <w:spacing w:val="4"/>
        </w:rPr>
        <w:t>t</w:t>
      </w:r>
      <w:r w:rsidRPr="00E11EC8">
        <w:t xml:space="preserve">h </w:t>
      </w:r>
      <w:r w:rsidRPr="00E11EC8">
        <w:rPr>
          <w:spacing w:val="6"/>
        </w:rPr>
        <w:t>q</w:t>
      </w:r>
      <w:r w:rsidRPr="00E11EC8">
        <w:rPr>
          <w:spacing w:val="1"/>
        </w:rPr>
        <w:t>u</w:t>
      </w:r>
      <w:r w:rsidRPr="00E11EC8">
        <w:rPr>
          <w:spacing w:val="5"/>
        </w:rPr>
        <w:t>e</w:t>
      </w:r>
      <w:r w:rsidRPr="00E11EC8">
        <w:rPr>
          <w:spacing w:val="2"/>
        </w:rPr>
        <w:t>s</w:t>
      </w:r>
      <w:r w:rsidRPr="00E11EC8">
        <w:rPr>
          <w:spacing w:val="4"/>
        </w:rPr>
        <w:t>t</w:t>
      </w:r>
      <w:r w:rsidRPr="00E11EC8">
        <w:rPr>
          <w:spacing w:val="2"/>
        </w:rPr>
        <w:t>i</w:t>
      </w:r>
      <w:r w:rsidRPr="00E11EC8">
        <w:rPr>
          <w:spacing w:val="3"/>
        </w:rPr>
        <w:t>on</w:t>
      </w:r>
      <w:r w:rsidRPr="00E11EC8">
        <w:t>s</w:t>
      </w:r>
      <w:r w:rsidRPr="00E11EC8">
        <w:rPr>
          <w:spacing w:val="-4"/>
        </w:rPr>
        <w:t xml:space="preserve"> </w:t>
      </w:r>
      <w:r w:rsidRPr="00E11EC8">
        <w:rPr>
          <w:spacing w:val="3"/>
        </w:rPr>
        <w:t>ab</w:t>
      </w:r>
      <w:r w:rsidRPr="00E11EC8">
        <w:rPr>
          <w:spacing w:val="6"/>
        </w:rPr>
        <w:t>o</w:t>
      </w:r>
      <w:r w:rsidRPr="00E11EC8">
        <w:rPr>
          <w:spacing w:val="3"/>
        </w:rPr>
        <w:t>u</w:t>
      </w:r>
      <w:r w:rsidRPr="00E11EC8">
        <w:t>t</w:t>
      </w:r>
      <w:r w:rsidRPr="00E11EC8">
        <w:rPr>
          <w:spacing w:val="1"/>
        </w:rPr>
        <w:t xml:space="preserve"> </w:t>
      </w:r>
      <w:r w:rsidRPr="00E11EC8">
        <w:rPr>
          <w:spacing w:val="4"/>
        </w:rPr>
        <w:t>t</w:t>
      </w:r>
      <w:r w:rsidRPr="00E11EC8">
        <w:rPr>
          <w:spacing w:val="1"/>
        </w:rPr>
        <w:t>h</w:t>
      </w:r>
      <w:r w:rsidRPr="00E11EC8">
        <w:rPr>
          <w:spacing w:val="5"/>
        </w:rPr>
        <w:t>e</w:t>
      </w:r>
      <w:r w:rsidRPr="00E11EC8">
        <w:rPr>
          <w:spacing w:val="2"/>
        </w:rPr>
        <w:t>i</w:t>
      </w:r>
      <w:r w:rsidRPr="00E11EC8">
        <w:t>r</w:t>
      </w:r>
      <w:r w:rsidRPr="00E11EC8">
        <w:rPr>
          <w:spacing w:val="2"/>
        </w:rPr>
        <w:t xml:space="preserve"> </w:t>
      </w:r>
      <w:r w:rsidRPr="00E11EC8">
        <w:rPr>
          <w:spacing w:val="4"/>
        </w:rPr>
        <w:t>j</w:t>
      </w:r>
      <w:r w:rsidRPr="00E11EC8">
        <w:rPr>
          <w:spacing w:val="3"/>
        </w:rPr>
        <w:t>o</w:t>
      </w:r>
      <w:r w:rsidRPr="00E11EC8">
        <w:rPr>
          <w:spacing w:val="1"/>
        </w:rPr>
        <w:t>u</w:t>
      </w:r>
      <w:r w:rsidRPr="00E11EC8">
        <w:rPr>
          <w:spacing w:val="5"/>
        </w:rPr>
        <w:t>r</w:t>
      </w:r>
      <w:r w:rsidRPr="00E11EC8">
        <w:rPr>
          <w:spacing w:val="1"/>
        </w:rPr>
        <w:t>n</w:t>
      </w:r>
      <w:r w:rsidRPr="00E11EC8">
        <w:rPr>
          <w:spacing w:val="5"/>
        </w:rPr>
        <w:t>e</w:t>
      </w:r>
      <w:r w:rsidRPr="00E11EC8">
        <w:rPr>
          <w:spacing w:val="1"/>
        </w:rPr>
        <w:t>y</w:t>
      </w:r>
      <w:r w:rsidRPr="00E11EC8">
        <w:t>.</w:t>
      </w:r>
    </w:p>
    <w:p w14:paraId="7CE9BFFB" w14:textId="77777777" w:rsidR="003E011C" w:rsidRPr="00E11EC8" w:rsidRDefault="00E11EC8">
      <w:pPr>
        <w:spacing w:before="3" w:line="271" w:lineRule="auto"/>
        <w:ind w:left="194" w:right="1790"/>
      </w:pPr>
      <w:r w:rsidRPr="00E11EC8">
        <w:rPr>
          <w:spacing w:val="2"/>
        </w:rPr>
        <w:t>D</w:t>
      </w:r>
      <w:r w:rsidRPr="00E11EC8">
        <w:rPr>
          <w:spacing w:val="3"/>
        </w:rPr>
        <w:t>e</w:t>
      </w:r>
      <w:r w:rsidRPr="00E11EC8">
        <w:rPr>
          <w:spacing w:val="5"/>
        </w:rPr>
        <w:t>a</w:t>
      </w:r>
      <w:r w:rsidRPr="00E11EC8">
        <w:rPr>
          <w:spacing w:val="2"/>
        </w:rPr>
        <w:t>l</w:t>
      </w:r>
      <w:r w:rsidRPr="00E11EC8">
        <w:rPr>
          <w:spacing w:val="4"/>
        </w:rPr>
        <w:t>i</w:t>
      </w:r>
      <w:r w:rsidRPr="00E11EC8">
        <w:rPr>
          <w:spacing w:val="3"/>
        </w:rPr>
        <w:t>n</w:t>
      </w:r>
      <w:r w:rsidRPr="00E11EC8">
        <w:t>g w</w:t>
      </w:r>
      <w:r w:rsidRPr="00E11EC8">
        <w:rPr>
          <w:spacing w:val="5"/>
        </w:rPr>
        <w:t>i</w:t>
      </w:r>
      <w:r w:rsidRPr="00E11EC8">
        <w:rPr>
          <w:spacing w:val="4"/>
        </w:rPr>
        <w:t>t</w:t>
      </w:r>
      <w:r w:rsidRPr="00E11EC8">
        <w:t xml:space="preserve">h </w:t>
      </w:r>
      <w:r w:rsidRPr="00E11EC8">
        <w:rPr>
          <w:spacing w:val="3"/>
        </w:rPr>
        <w:t>a</w:t>
      </w:r>
      <w:r w:rsidRPr="00E11EC8">
        <w:rPr>
          <w:spacing w:val="6"/>
        </w:rPr>
        <w:t>b</w:t>
      </w:r>
      <w:r w:rsidRPr="00E11EC8">
        <w:rPr>
          <w:spacing w:val="3"/>
        </w:rPr>
        <w:t>u</w:t>
      </w:r>
      <w:r w:rsidRPr="00E11EC8">
        <w:rPr>
          <w:spacing w:val="2"/>
        </w:rPr>
        <w:t>s</w:t>
      </w:r>
      <w:r w:rsidRPr="00E11EC8">
        <w:rPr>
          <w:spacing w:val="4"/>
        </w:rPr>
        <w:t>i</w:t>
      </w:r>
      <w:r w:rsidRPr="00E11EC8">
        <w:rPr>
          <w:spacing w:val="1"/>
        </w:rPr>
        <w:t>v</w:t>
      </w:r>
      <w:r w:rsidRPr="00E11EC8">
        <w:rPr>
          <w:spacing w:val="5"/>
        </w:rPr>
        <w:t>e</w:t>
      </w:r>
      <w:r w:rsidRPr="00E11EC8">
        <w:t>,</w:t>
      </w:r>
      <w:r w:rsidRPr="00E11EC8">
        <w:rPr>
          <w:spacing w:val="-2"/>
        </w:rPr>
        <w:t xml:space="preserve"> </w:t>
      </w:r>
      <w:r w:rsidRPr="00E11EC8">
        <w:rPr>
          <w:spacing w:val="5"/>
        </w:rPr>
        <w:t>a</w:t>
      </w:r>
      <w:r w:rsidRPr="00E11EC8">
        <w:rPr>
          <w:spacing w:val="3"/>
        </w:rPr>
        <w:t>g</w:t>
      </w:r>
      <w:r w:rsidRPr="00E11EC8">
        <w:rPr>
          <w:spacing w:val="1"/>
        </w:rPr>
        <w:t>g</w:t>
      </w:r>
      <w:r w:rsidRPr="00E11EC8">
        <w:rPr>
          <w:spacing w:val="5"/>
        </w:rPr>
        <w:t>r</w:t>
      </w:r>
      <w:r w:rsidRPr="00E11EC8">
        <w:rPr>
          <w:spacing w:val="3"/>
        </w:rPr>
        <w:t>e</w:t>
      </w:r>
      <w:r w:rsidRPr="00E11EC8">
        <w:rPr>
          <w:spacing w:val="4"/>
        </w:rPr>
        <w:t>s</w:t>
      </w:r>
      <w:r w:rsidRPr="00E11EC8">
        <w:rPr>
          <w:spacing w:val="2"/>
        </w:rPr>
        <w:t>s</w:t>
      </w:r>
      <w:r w:rsidRPr="00E11EC8">
        <w:rPr>
          <w:spacing w:val="4"/>
        </w:rPr>
        <w:t>i</w:t>
      </w:r>
      <w:r w:rsidRPr="00E11EC8">
        <w:rPr>
          <w:spacing w:val="1"/>
        </w:rPr>
        <w:t>v</w:t>
      </w:r>
      <w:r w:rsidRPr="00E11EC8">
        <w:t>e</w:t>
      </w:r>
      <w:r w:rsidRPr="00E11EC8">
        <w:rPr>
          <w:spacing w:val="-3"/>
        </w:rPr>
        <w:t xml:space="preserve"> </w:t>
      </w:r>
      <w:r w:rsidRPr="00E11EC8">
        <w:rPr>
          <w:spacing w:val="3"/>
        </w:rPr>
        <w:t>o</w:t>
      </w:r>
      <w:r w:rsidRPr="00E11EC8">
        <w:t>r</w:t>
      </w:r>
      <w:r w:rsidRPr="00E11EC8">
        <w:rPr>
          <w:spacing w:val="6"/>
        </w:rPr>
        <w:t xml:space="preserve"> </w:t>
      </w:r>
      <w:r w:rsidRPr="00E11EC8">
        <w:rPr>
          <w:spacing w:val="3"/>
        </w:rPr>
        <w:t>u</w:t>
      </w:r>
      <w:r w:rsidRPr="00E11EC8">
        <w:rPr>
          <w:spacing w:val="1"/>
        </w:rPr>
        <w:t>n</w:t>
      </w:r>
      <w:r w:rsidRPr="00E11EC8">
        <w:rPr>
          <w:spacing w:val="5"/>
        </w:rPr>
        <w:t>r</w:t>
      </w:r>
      <w:r w:rsidRPr="00E11EC8">
        <w:rPr>
          <w:spacing w:val="1"/>
        </w:rPr>
        <w:t>u</w:t>
      </w:r>
      <w:r w:rsidRPr="00E11EC8">
        <w:rPr>
          <w:spacing w:val="4"/>
        </w:rPr>
        <w:t>l</w:t>
      </w:r>
      <w:r w:rsidRPr="00E11EC8">
        <w:t>y</w:t>
      </w:r>
      <w:r w:rsidRPr="00E11EC8">
        <w:rPr>
          <w:spacing w:val="-1"/>
        </w:rPr>
        <w:t xml:space="preserve"> </w:t>
      </w:r>
      <w:r w:rsidRPr="00E11EC8">
        <w:rPr>
          <w:spacing w:val="6"/>
        </w:rPr>
        <w:t>p</w:t>
      </w:r>
      <w:r w:rsidRPr="00E11EC8">
        <w:rPr>
          <w:spacing w:val="3"/>
        </w:rPr>
        <w:t>a</w:t>
      </w:r>
      <w:r w:rsidRPr="00E11EC8">
        <w:rPr>
          <w:spacing w:val="4"/>
        </w:rPr>
        <w:t>s</w:t>
      </w:r>
      <w:r w:rsidRPr="00E11EC8">
        <w:rPr>
          <w:spacing w:val="2"/>
        </w:rPr>
        <w:t>s</w:t>
      </w:r>
      <w:r w:rsidRPr="00E11EC8">
        <w:rPr>
          <w:spacing w:val="5"/>
        </w:rPr>
        <w:t>e</w:t>
      </w:r>
      <w:r w:rsidRPr="00E11EC8">
        <w:rPr>
          <w:spacing w:val="3"/>
        </w:rPr>
        <w:t>n</w:t>
      </w:r>
      <w:r w:rsidRPr="00E11EC8">
        <w:rPr>
          <w:spacing w:val="1"/>
        </w:rPr>
        <w:t>g</w:t>
      </w:r>
      <w:r w:rsidRPr="00E11EC8">
        <w:rPr>
          <w:spacing w:val="3"/>
        </w:rPr>
        <w:t>e</w:t>
      </w:r>
      <w:r w:rsidRPr="00E11EC8">
        <w:rPr>
          <w:spacing w:val="5"/>
        </w:rPr>
        <w:t>r</w:t>
      </w:r>
      <w:r w:rsidRPr="00E11EC8">
        <w:rPr>
          <w:spacing w:val="2"/>
        </w:rPr>
        <w:t>s</w:t>
      </w:r>
      <w:r w:rsidRPr="00E11EC8">
        <w:t xml:space="preserve">. </w:t>
      </w:r>
      <w:r w:rsidRPr="00E11EC8">
        <w:rPr>
          <w:spacing w:val="2"/>
        </w:rPr>
        <w:t>K</w:t>
      </w:r>
      <w:r w:rsidRPr="00E11EC8">
        <w:rPr>
          <w:spacing w:val="3"/>
        </w:rPr>
        <w:t>eep</w:t>
      </w:r>
      <w:r w:rsidRPr="00E11EC8">
        <w:rPr>
          <w:spacing w:val="4"/>
        </w:rPr>
        <w:t>i</w:t>
      </w:r>
      <w:r w:rsidRPr="00E11EC8">
        <w:rPr>
          <w:spacing w:val="3"/>
        </w:rPr>
        <w:t>n</w:t>
      </w:r>
      <w:r w:rsidRPr="00E11EC8">
        <w:t>g</w:t>
      </w:r>
      <w:r w:rsidRPr="00E11EC8">
        <w:rPr>
          <w:spacing w:val="-1"/>
        </w:rPr>
        <w:t xml:space="preserve"> </w:t>
      </w:r>
      <w:r w:rsidRPr="00E11EC8">
        <w:rPr>
          <w:spacing w:val="4"/>
        </w:rPr>
        <w:t>t</w:t>
      </w:r>
      <w:r w:rsidRPr="00E11EC8">
        <w:rPr>
          <w:spacing w:val="1"/>
        </w:rPr>
        <w:t>h</w:t>
      </w:r>
      <w:r w:rsidRPr="00E11EC8">
        <w:t>e</w:t>
      </w:r>
      <w:r w:rsidRPr="00E11EC8">
        <w:rPr>
          <w:spacing w:val="3"/>
        </w:rPr>
        <w:t xml:space="preserve"> </w:t>
      </w:r>
      <w:r w:rsidRPr="00E11EC8">
        <w:rPr>
          <w:spacing w:val="6"/>
        </w:rPr>
        <w:t>b</w:t>
      </w:r>
      <w:r w:rsidRPr="00E11EC8">
        <w:rPr>
          <w:spacing w:val="3"/>
        </w:rPr>
        <w:t>u</w:t>
      </w:r>
      <w:r w:rsidRPr="00E11EC8">
        <w:t>s</w:t>
      </w:r>
      <w:r w:rsidRPr="00E11EC8">
        <w:rPr>
          <w:spacing w:val="1"/>
        </w:rPr>
        <w:t xml:space="preserve"> </w:t>
      </w:r>
      <w:r w:rsidRPr="00E11EC8">
        <w:rPr>
          <w:spacing w:val="4"/>
        </w:rPr>
        <w:t>i</w:t>
      </w:r>
      <w:r w:rsidRPr="00E11EC8">
        <w:rPr>
          <w:spacing w:val="1"/>
        </w:rPr>
        <w:t>n</w:t>
      </w:r>
      <w:r w:rsidRPr="00E11EC8">
        <w:rPr>
          <w:spacing w:val="4"/>
        </w:rPr>
        <w:t>t</w:t>
      </w:r>
      <w:r w:rsidRPr="00E11EC8">
        <w:rPr>
          <w:spacing w:val="3"/>
        </w:rPr>
        <w:t>er</w:t>
      </w:r>
      <w:r w:rsidRPr="00E11EC8">
        <w:rPr>
          <w:spacing w:val="2"/>
        </w:rPr>
        <w:t>i</w:t>
      </w:r>
      <w:r w:rsidRPr="00E11EC8">
        <w:rPr>
          <w:spacing w:val="3"/>
        </w:rPr>
        <w:t>o</w:t>
      </w:r>
      <w:r w:rsidRPr="00E11EC8">
        <w:t xml:space="preserve">r </w:t>
      </w:r>
      <w:r w:rsidRPr="00E11EC8">
        <w:rPr>
          <w:spacing w:val="5"/>
        </w:rPr>
        <w:t>c</w:t>
      </w:r>
      <w:r w:rsidRPr="00E11EC8">
        <w:rPr>
          <w:spacing w:val="4"/>
        </w:rPr>
        <w:t>l</w:t>
      </w:r>
      <w:r w:rsidRPr="00E11EC8">
        <w:rPr>
          <w:spacing w:val="3"/>
        </w:rPr>
        <w:t>ea</w:t>
      </w:r>
      <w:r w:rsidRPr="00E11EC8">
        <w:t>n</w:t>
      </w:r>
      <w:r w:rsidRPr="00E11EC8">
        <w:rPr>
          <w:spacing w:val="2"/>
        </w:rPr>
        <w:t xml:space="preserve"> </w:t>
      </w:r>
      <w:r w:rsidRPr="00E11EC8">
        <w:rPr>
          <w:spacing w:val="5"/>
        </w:rPr>
        <w:t>a</w:t>
      </w:r>
      <w:r w:rsidRPr="00E11EC8">
        <w:rPr>
          <w:spacing w:val="1"/>
        </w:rPr>
        <w:t>n</w:t>
      </w:r>
      <w:r w:rsidRPr="00E11EC8">
        <w:t>d</w:t>
      </w:r>
      <w:r w:rsidRPr="00E11EC8">
        <w:rPr>
          <w:spacing w:val="3"/>
        </w:rPr>
        <w:t xml:space="preserve"> </w:t>
      </w:r>
      <w:r w:rsidRPr="00E11EC8">
        <w:rPr>
          <w:spacing w:val="4"/>
        </w:rPr>
        <w:t>s</w:t>
      </w:r>
      <w:r w:rsidRPr="00E11EC8">
        <w:rPr>
          <w:spacing w:val="5"/>
        </w:rPr>
        <w:t>a</w:t>
      </w:r>
      <w:r w:rsidRPr="00E11EC8">
        <w:rPr>
          <w:spacing w:val="1"/>
        </w:rPr>
        <w:t>f</w:t>
      </w:r>
      <w:r w:rsidRPr="00E11EC8">
        <w:t>e</w:t>
      </w:r>
      <w:r w:rsidRPr="00E11EC8">
        <w:rPr>
          <w:spacing w:val="5"/>
        </w:rPr>
        <w:t xml:space="preserve"> </w:t>
      </w:r>
      <w:r w:rsidRPr="00E11EC8">
        <w:rPr>
          <w:spacing w:val="1"/>
        </w:rPr>
        <w:t>f</w:t>
      </w:r>
      <w:r w:rsidRPr="00E11EC8">
        <w:rPr>
          <w:spacing w:val="3"/>
        </w:rPr>
        <w:t>o</w:t>
      </w:r>
      <w:r w:rsidRPr="00E11EC8">
        <w:t>r</w:t>
      </w:r>
      <w:r w:rsidRPr="00E11EC8">
        <w:rPr>
          <w:spacing w:val="4"/>
        </w:rPr>
        <w:t xml:space="preserve"> </w:t>
      </w:r>
      <w:r w:rsidRPr="00E11EC8">
        <w:rPr>
          <w:spacing w:val="3"/>
        </w:rPr>
        <w:t>p</w:t>
      </w:r>
      <w:r w:rsidRPr="00E11EC8">
        <w:rPr>
          <w:spacing w:val="5"/>
        </w:rPr>
        <w:t>a</w:t>
      </w:r>
      <w:r w:rsidRPr="00E11EC8">
        <w:rPr>
          <w:spacing w:val="2"/>
        </w:rPr>
        <w:t>s</w:t>
      </w:r>
      <w:r w:rsidRPr="00E11EC8">
        <w:rPr>
          <w:spacing w:val="4"/>
        </w:rPr>
        <w:t>s</w:t>
      </w:r>
      <w:r w:rsidRPr="00E11EC8">
        <w:rPr>
          <w:spacing w:val="5"/>
        </w:rPr>
        <w:t>e</w:t>
      </w:r>
      <w:r w:rsidRPr="00E11EC8">
        <w:rPr>
          <w:spacing w:val="1"/>
        </w:rPr>
        <w:t>n</w:t>
      </w:r>
      <w:r w:rsidRPr="00E11EC8">
        <w:rPr>
          <w:spacing w:val="3"/>
        </w:rPr>
        <w:t>ger</w:t>
      </w:r>
      <w:r w:rsidRPr="00E11EC8">
        <w:rPr>
          <w:spacing w:val="4"/>
        </w:rPr>
        <w:t>s</w:t>
      </w:r>
      <w:r w:rsidRPr="00E11EC8">
        <w:t xml:space="preserve">. </w:t>
      </w:r>
      <w:r w:rsidRPr="00E11EC8">
        <w:rPr>
          <w:spacing w:val="2"/>
        </w:rPr>
        <w:t>K</w:t>
      </w:r>
      <w:r w:rsidRPr="00E11EC8">
        <w:rPr>
          <w:spacing w:val="3"/>
        </w:rPr>
        <w:t>eep</w:t>
      </w:r>
      <w:r w:rsidRPr="00E11EC8">
        <w:rPr>
          <w:spacing w:val="4"/>
        </w:rPr>
        <w:t>i</w:t>
      </w:r>
      <w:r w:rsidRPr="00E11EC8">
        <w:rPr>
          <w:spacing w:val="3"/>
        </w:rPr>
        <w:t>n</w:t>
      </w:r>
      <w:r w:rsidRPr="00E11EC8">
        <w:t>g</w:t>
      </w:r>
      <w:r w:rsidRPr="00E11EC8">
        <w:rPr>
          <w:spacing w:val="-3"/>
        </w:rPr>
        <w:t xml:space="preserve"> </w:t>
      </w:r>
      <w:r w:rsidRPr="00E11EC8">
        <w:rPr>
          <w:spacing w:val="3"/>
        </w:rPr>
        <w:t>ope</w:t>
      </w:r>
      <w:r w:rsidRPr="00E11EC8">
        <w:rPr>
          <w:spacing w:val="5"/>
        </w:rPr>
        <w:t>r</w:t>
      </w:r>
      <w:r w:rsidRPr="00E11EC8">
        <w:rPr>
          <w:spacing w:val="3"/>
        </w:rPr>
        <w:t>a</w:t>
      </w:r>
      <w:r w:rsidRPr="00E11EC8">
        <w:rPr>
          <w:spacing w:val="4"/>
        </w:rPr>
        <w:t>t</w:t>
      </w:r>
      <w:r w:rsidRPr="00E11EC8">
        <w:rPr>
          <w:spacing w:val="2"/>
        </w:rPr>
        <w:t>i</w:t>
      </w:r>
      <w:r w:rsidRPr="00E11EC8">
        <w:rPr>
          <w:spacing w:val="3"/>
        </w:rPr>
        <w:t>ona</w:t>
      </w:r>
      <w:r w:rsidRPr="00E11EC8">
        <w:t>l</w:t>
      </w:r>
      <w:r w:rsidRPr="00E11EC8">
        <w:rPr>
          <w:spacing w:val="-4"/>
        </w:rPr>
        <w:t xml:space="preserve"> </w:t>
      </w:r>
      <w:r w:rsidRPr="00E11EC8">
        <w:rPr>
          <w:spacing w:val="3"/>
        </w:rPr>
        <w:t>r</w:t>
      </w:r>
      <w:r w:rsidRPr="00E11EC8">
        <w:rPr>
          <w:spacing w:val="5"/>
        </w:rPr>
        <w:t>e</w:t>
      </w:r>
      <w:r w:rsidRPr="00E11EC8">
        <w:rPr>
          <w:spacing w:val="3"/>
        </w:rPr>
        <w:t>co</w:t>
      </w:r>
      <w:r w:rsidRPr="00E11EC8">
        <w:rPr>
          <w:spacing w:val="5"/>
        </w:rPr>
        <w:t>r</w:t>
      </w:r>
      <w:r w:rsidRPr="00E11EC8">
        <w:rPr>
          <w:spacing w:val="3"/>
        </w:rPr>
        <w:t>d</w:t>
      </w:r>
      <w:r w:rsidRPr="00E11EC8">
        <w:t>s</w:t>
      </w:r>
      <w:r w:rsidRPr="00E11EC8">
        <w:rPr>
          <w:spacing w:val="-2"/>
        </w:rPr>
        <w:t xml:space="preserve"> </w:t>
      </w:r>
      <w:r w:rsidRPr="00E11EC8">
        <w:rPr>
          <w:spacing w:val="5"/>
        </w:rPr>
        <w:t>a</w:t>
      </w:r>
      <w:r w:rsidRPr="00E11EC8">
        <w:rPr>
          <w:spacing w:val="1"/>
        </w:rPr>
        <w:t>n</w:t>
      </w:r>
      <w:r w:rsidRPr="00E11EC8">
        <w:t>d</w:t>
      </w:r>
      <w:r w:rsidRPr="00E11EC8">
        <w:rPr>
          <w:spacing w:val="5"/>
        </w:rPr>
        <w:t xml:space="preserve"> </w:t>
      </w:r>
      <w:r w:rsidRPr="00E11EC8">
        <w:rPr>
          <w:spacing w:val="1"/>
        </w:rPr>
        <w:t>m</w:t>
      </w:r>
      <w:r w:rsidRPr="00E11EC8">
        <w:rPr>
          <w:spacing w:val="5"/>
        </w:rPr>
        <w:t>a</w:t>
      </w:r>
      <w:r w:rsidRPr="00E11EC8">
        <w:rPr>
          <w:spacing w:val="1"/>
        </w:rPr>
        <w:t>k</w:t>
      </w:r>
      <w:r w:rsidRPr="00E11EC8">
        <w:rPr>
          <w:spacing w:val="4"/>
        </w:rPr>
        <w:t>i</w:t>
      </w:r>
      <w:r w:rsidRPr="00E11EC8">
        <w:rPr>
          <w:spacing w:val="3"/>
        </w:rPr>
        <w:t>n</w:t>
      </w:r>
      <w:r w:rsidRPr="00E11EC8">
        <w:t xml:space="preserve">g </w:t>
      </w:r>
      <w:r w:rsidRPr="00E11EC8">
        <w:rPr>
          <w:spacing w:val="2"/>
        </w:rPr>
        <w:t>s</w:t>
      </w:r>
      <w:r w:rsidRPr="00E11EC8">
        <w:rPr>
          <w:spacing w:val="7"/>
        </w:rPr>
        <w:t>i</w:t>
      </w:r>
      <w:r w:rsidRPr="00E11EC8">
        <w:rPr>
          <w:spacing w:val="-1"/>
        </w:rPr>
        <w:t>m</w:t>
      </w:r>
      <w:r w:rsidRPr="00E11EC8">
        <w:rPr>
          <w:spacing w:val="6"/>
        </w:rPr>
        <w:t>p</w:t>
      </w:r>
      <w:r w:rsidRPr="00E11EC8">
        <w:rPr>
          <w:spacing w:val="2"/>
        </w:rPr>
        <w:t>l</w:t>
      </w:r>
      <w:r w:rsidRPr="00E11EC8">
        <w:t xml:space="preserve">e </w:t>
      </w:r>
      <w:r w:rsidRPr="00E11EC8">
        <w:rPr>
          <w:spacing w:val="3"/>
        </w:rPr>
        <w:t>repo</w:t>
      </w:r>
      <w:r w:rsidRPr="00E11EC8">
        <w:rPr>
          <w:spacing w:val="5"/>
        </w:rPr>
        <w:t>r</w:t>
      </w:r>
      <w:r w:rsidRPr="00E11EC8">
        <w:rPr>
          <w:spacing w:val="2"/>
        </w:rPr>
        <w:t>t</w:t>
      </w:r>
      <w:r w:rsidRPr="00E11EC8">
        <w:rPr>
          <w:spacing w:val="4"/>
        </w:rPr>
        <w:t>s</w:t>
      </w:r>
      <w:r w:rsidRPr="00E11EC8">
        <w:t>. A</w:t>
      </w:r>
      <w:r w:rsidRPr="00E11EC8">
        <w:rPr>
          <w:spacing w:val="4"/>
        </w:rPr>
        <w:t>s</w:t>
      </w:r>
      <w:r w:rsidRPr="00E11EC8">
        <w:rPr>
          <w:spacing w:val="2"/>
        </w:rPr>
        <w:t>s</w:t>
      </w:r>
      <w:r w:rsidRPr="00E11EC8">
        <w:rPr>
          <w:spacing w:val="4"/>
        </w:rPr>
        <w:t>is</w:t>
      </w:r>
      <w:r w:rsidRPr="00E11EC8">
        <w:rPr>
          <w:spacing w:val="2"/>
        </w:rPr>
        <w:t>t</w:t>
      </w:r>
      <w:r w:rsidRPr="00E11EC8">
        <w:rPr>
          <w:spacing w:val="4"/>
        </w:rPr>
        <w:t>i</w:t>
      </w:r>
      <w:r w:rsidRPr="00E11EC8">
        <w:rPr>
          <w:spacing w:val="3"/>
        </w:rPr>
        <w:t>n</w:t>
      </w:r>
      <w:r w:rsidRPr="00E11EC8">
        <w:t>g</w:t>
      </w:r>
      <w:r w:rsidRPr="00E11EC8">
        <w:rPr>
          <w:spacing w:val="-3"/>
        </w:rPr>
        <w:t xml:space="preserve"> </w:t>
      </w:r>
      <w:r w:rsidRPr="00E11EC8">
        <w:rPr>
          <w:spacing w:val="3"/>
        </w:rPr>
        <w:t>d</w:t>
      </w:r>
      <w:r w:rsidRPr="00E11EC8">
        <w:rPr>
          <w:spacing w:val="4"/>
        </w:rPr>
        <w:t>i</w:t>
      </w:r>
      <w:r w:rsidRPr="00E11EC8">
        <w:rPr>
          <w:spacing w:val="2"/>
        </w:rPr>
        <w:t>s</w:t>
      </w:r>
      <w:r w:rsidRPr="00E11EC8">
        <w:rPr>
          <w:spacing w:val="3"/>
        </w:rPr>
        <w:t>ab</w:t>
      </w:r>
      <w:r w:rsidRPr="00E11EC8">
        <w:rPr>
          <w:spacing w:val="4"/>
        </w:rPr>
        <w:t>l</w:t>
      </w:r>
      <w:r w:rsidRPr="00E11EC8">
        <w:rPr>
          <w:spacing w:val="3"/>
        </w:rPr>
        <w:t>e</w:t>
      </w:r>
      <w:r w:rsidRPr="00E11EC8">
        <w:t>d</w:t>
      </w:r>
      <w:r w:rsidRPr="00E11EC8">
        <w:rPr>
          <w:spacing w:val="-1"/>
        </w:rPr>
        <w:t xml:space="preserve"> </w:t>
      </w:r>
      <w:r w:rsidRPr="00E11EC8">
        <w:rPr>
          <w:spacing w:val="3"/>
        </w:rPr>
        <w:t>p</w:t>
      </w:r>
      <w:r w:rsidRPr="00E11EC8">
        <w:rPr>
          <w:spacing w:val="5"/>
        </w:rPr>
        <w:t>a</w:t>
      </w:r>
      <w:r w:rsidRPr="00E11EC8">
        <w:rPr>
          <w:spacing w:val="2"/>
        </w:rPr>
        <w:t>ss</w:t>
      </w:r>
      <w:r w:rsidRPr="00E11EC8">
        <w:rPr>
          <w:spacing w:val="5"/>
        </w:rPr>
        <w:t>e</w:t>
      </w:r>
      <w:r w:rsidRPr="00E11EC8">
        <w:rPr>
          <w:spacing w:val="3"/>
        </w:rPr>
        <w:t>nger</w:t>
      </w:r>
      <w:r w:rsidRPr="00E11EC8">
        <w:t>s</w:t>
      </w:r>
      <w:r w:rsidRPr="00E11EC8">
        <w:rPr>
          <w:spacing w:val="3"/>
        </w:rPr>
        <w:t xml:space="preserve"> </w:t>
      </w:r>
      <w:r w:rsidRPr="00E11EC8">
        <w:t>w</w:t>
      </w:r>
      <w:r w:rsidRPr="00E11EC8">
        <w:rPr>
          <w:spacing w:val="5"/>
        </w:rPr>
        <w:t>i</w:t>
      </w:r>
      <w:r w:rsidRPr="00E11EC8">
        <w:rPr>
          <w:spacing w:val="4"/>
        </w:rPr>
        <w:t>t</w:t>
      </w:r>
      <w:r w:rsidRPr="00E11EC8">
        <w:t xml:space="preserve">h </w:t>
      </w:r>
      <w:r w:rsidRPr="00E11EC8">
        <w:rPr>
          <w:spacing w:val="3"/>
        </w:rPr>
        <w:t>b</w:t>
      </w:r>
      <w:r w:rsidRPr="00E11EC8">
        <w:rPr>
          <w:spacing w:val="5"/>
        </w:rPr>
        <w:t>a</w:t>
      </w:r>
      <w:r w:rsidRPr="00E11EC8">
        <w:rPr>
          <w:spacing w:val="3"/>
        </w:rPr>
        <w:t>g</w:t>
      </w:r>
      <w:r w:rsidRPr="00E11EC8">
        <w:rPr>
          <w:spacing w:val="1"/>
        </w:rPr>
        <w:t>g</w:t>
      </w:r>
      <w:r w:rsidRPr="00E11EC8">
        <w:rPr>
          <w:spacing w:val="5"/>
        </w:rPr>
        <w:t>a</w:t>
      </w:r>
      <w:r w:rsidRPr="00E11EC8">
        <w:rPr>
          <w:spacing w:val="3"/>
        </w:rPr>
        <w:t>g</w:t>
      </w:r>
      <w:r w:rsidRPr="00E11EC8">
        <w:t>e</w:t>
      </w:r>
      <w:r w:rsidRPr="00E11EC8">
        <w:rPr>
          <w:spacing w:val="1"/>
        </w:rPr>
        <w:t xml:space="preserve"> </w:t>
      </w:r>
      <w:r w:rsidRPr="00E11EC8">
        <w:rPr>
          <w:spacing w:val="6"/>
        </w:rPr>
        <w:t>o</w:t>
      </w:r>
      <w:r w:rsidRPr="00E11EC8">
        <w:rPr>
          <w:spacing w:val="1"/>
        </w:rPr>
        <w:t>n</w:t>
      </w:r>
      <w:r w:rsidRPr="00E11EC8">
        <w:rPr>
          <w:spacing w:val="2"/>
        </w:rPr>
        <w:t>t</w:t>
      </w:r>
      <w:r w:rsidRPr="00E11EC8">
        <w:t>o</w:t>
      </w:r>
      <w:r w:rsidRPr="00E11EC8">
        <w:rPr>
          <w:spacing w:val="2"/>
        </w:rPr>
        <w:t xml:space="preserve"> </w:t>
      </w:r>
      <w:r w:rsidRPr="00E11EC8">
        <w:rPr>
          <w:spacing w:val="4"/>
        </w:rPr>
        <w:t>t</w:t>
      </w:r>
      <w:r w:rsidRPr="00E11EC8">
        <w:rPr>
          <w:spacing w:val="3"/>
        </w:rPr>
        <w:t>h</w:t>
      </w:r>
      <w:r w:rsidRPr="00E11EC8">
        <w:t>e</w:t>
      </w:r>
      <w:r w:rsidRPr="00E11EC8">
        <w:rPr>
          <w:spacing w:val="3"/>
        </w:rPr>
        <w:t xml:space="preserve"> bu</w:t>
      </w:r>
      <w:r w:rsidRPr="00E11EC8">
        <w:rPr>
          <w:spacing w:val="2"/>
        </w:rPr>
        <w:t>s</w:t>
      </w:r>
      <w:r w:rsidRPr="00E11EC8">
        <w:t xml:space="preserve">. </w:t>
      </w:r>
      <w:r w:rsidRPr="00E11EC8">
        <w:rPr>
          <w:spacing w:val="1"/>
        </w:rPr>
        <w:t>R</w:t>
      </w:r>
      <w:r w:rsidRPr="00E11EC8">
        <w:rPr>
          <w:spacing w:val="3"/>
        </w:rPr>
        <w:t>epo</w:t>
      </w:r>
      <w:r w:rsidRPr="00E11EC8">
        <w:rPr>
          <w:spacing w:val="5"/>
        </w:rPr>
        <w:t>r</w:t>
      </w:r>
      <w:r w:rsidRPr="00E11EC8">
        <w:rPr>
          <w:spacing w:val="2"/>
        </w:rPr>
        <w:t>t</w:t>
      </w:r>
      <w:r w:rsidRPr="00E11EC8">
        <w:rPr>
          <w:spacing w:val="4"/>
        </w:rPr>
        <w:t>i</w:t>
      </w:r>
      <w:r w:rsidRPr="00E11EC8">
        <w:rPr>
          <w:spacing w:val="3"/>
        </w:rPr>
        <w:t>n</w:t>
      </w:r>
      <w:r w:rsidRPr="00E11EC8">
        <w:t>g</w:t>
      </w:r>
      <w:r w:rsidRPr="00E11EC8">
        <w:rPr>
          <w:spacing w:val="-4"/>
        </w:rPr>
        <w:t xml:space="preserve"> </w:t>
      </w:r>
      <w:r w:rsidRPr="00E11EC8">
        <w:rPr>
          <w:spacing w:val="3"/>
        </w:rPr>
        <w:t>de</w:t>
      </w:r>
      <w:r w:rsidRPr="00E11EC8">
        <w:rPr>
          <w:spacing w:val="4"/>
        </w:rPr>
        <w:t>l</w:t>
      </w:r>
      <w:r w:rsidRPr="00E11EC8">
        <w:rPr>
          <w:spacing w:val="8"/>
        </w:rPr>
        <w:t>a</w:t>
      </w:r>
      <w:r w:rsidRPr="00E11EC8">
        <w:rPr>
          <w:spacing w:val="1"/>
        </w:rPr>
        <w:t>y</w:t>
      </w:r>
      <w:r w:rsidRPr="00E11EC8">
        <w:t>s</w:t>
      </w:r>
      <w:r w:rsidRPr="00E11EC8">
        <w:rPr>
          <w:spacing w:val="2"/>
        </w:rPr>
        <w:t xml:space="preserve"> </w:t>
      </w:r>
      <w:r w:rsidRPr="00E11EC8">
        <w:rPr>
          <w:spacing w:val="5"/>
        </w:rPr>
        <w:t>a</w:t>
      </w:r>
      <w:r w:rsidRPr="00E11EC8">
        <w:rPr>
          <w:spacing w:val="1"/>
        </w:rPr>
        <w:t>n</w:t>
      </w:r>
      <w:r w:rsidRPr="00E11EC8">
        <w:t>d</w:t>
      </w:r>
      <w:r w:rsidRPr="00E11EC8">
        <w:rPr>
          <w:spacing w:val="3"/>
        </w:rPr>
        <w:t xml:space="preserve"> ac</w:t>
      </w:r>
      <w:r w:rsidRPr="00E11EC8">
        <w:rPr>
          <w:spacing w:val="5"/>
        </w:rPr>
        <w:t>c</w:t>
      </w:r>
      <w:r w:rsidRPr="00E11EC8">
        <w:rPr>
          <w:spacing w:val="2"/>
        </w:rPr>
        <w:t>i</w:t>
      </w:r>
      <w:r w:rsidRPr="00E11EC8">
        <w:rPr>
          <w:spacing w:val="6"/>
        </w:rPr>
        <w:t>d</w:t>
      </w:r>
      <w:r w:rsidRPr="00E11EC8">
        <w:rPr>
          <w:spacing w:val="3"/>
        </w:rPr>
        <w:t>en</w:t>
      </w:r>
      <w:r w:rsidRPr="00E11EC8">
        <w:rPr>
          <w:spacing w:val="2"/>
        </w:rPr>
        <w:t>t</w:t>
      </w:r>
      <w:r w:rsidRPr="00E11EC8">
        <w:t xml:space="preserve">s </w:t>
      </w:r>
      <w:r w:rsidRPr="00E11EC8">
        <w:rPr>
          <w:spacing w:val="2"/>
        </w:rPr>
        <w:t>t</w:t>
      </w:r>
      <w:r w:rsidRPr="00E11EC8">
        <w:t>o</w:t>
      </w:r>
      <w:r w:rsidRPr="00E11EC8">
        <w:rPr>
          <w:spacing w:val="4"/>
        </w:rPr>
        <w:t xml:space="preserve"> </w:t>
      </w:r>
      <w:r w:rsidRPr="00E11EC8">
        <w:rPr>
          <w:spacing w:val="3"/>
        </w:rPr>
        <w:t>c</w:t>
      </w:r>
      <w:r w:rsidRPr="00E11EC8">
        <w:rPr>
          <w:spacing w:val="6"/>
        </w:rPr>
        <w:t>o</w:t>
      </w:r>
      <w:r w:rsidRPr="00E11EC8">
        <w:rPr>
          <w:spacing w:val="1"/>
        </w:rPr>
        <w:t>n</w:t>
      </w:r>
      <w:r w:rsidRPr="00E11EC8">
        <w:rPr>
          <w:spacing w:val="2"/>
        </w:rPr>
        <w:t>t</w:t>
      </w:r>
      <w:r w:rsidRPr="00E11EC8">
        <w:rPr>
          <w:spacing w:val="3"/>
        </w:rPr>
        <w:t>r</w:t>
      </w:r>
      <w:r w:rsidRPr="00E11EC8">
        <w:rPr>
          <w:spacing w:val="6"/>
        </w:rPr>
        <w:t>o</w:t>
      </w:r>
      <w:r w:rsidRPr="00E11EC8">
        <w:rPr>
          <w:spacing w:val="2"/>
        </w:rPr>
        <w:t>ll</w:t>
      </w:r>
      <w:r w:rsidRPr="00E11EC8">
        <w:rPr>
          <w:spacing w:val="3"/>
        </w:rPr>
        <w:t>e</w:t>
      </w:r>
      <w:r w:rsidRPr="00E11EC8">
        <w:rPr>
          <w:spacing w:val="5"/>
        </w:rPr>
        <w:t>r</w:t>
      </w:r>
      <w:r w:rsidRPr="00E11EC8">
        <w:t>s</w:t>
      </w:r>
      <w:r w:rsidRPr="00E11EC8">
        <w:rPr>
          <w:spacing w:val="-5"/>
        </w:rPr>
        <w:t xml:space="preserve"> </w:t>
      </w:r>
      <w:r w:rsidRPr="00E11EC8">
        <w:rPr>
          <w:spacing w:val="5"/>
        </w:rPr>
        <w:t>a</w:t>
      </w:r>
      <w:r w:rsidRPr="00E11EC8">
        <w:t>t</w:t>
      </w:r>
      <w:r w:rsidRPr="00E11EC8">
        <w:rPr>
          <w:spacing w:val="6"/>
        </w:rPr>
        <w:t xml:space="preserve"> </w:t>
      </w:r>
      <w:r w:rsidRPr="00E11EC8">
        <w:rPr>
          <w:spacing w:val="1"/>
        </w:rPr>
        <w:t>h</w:t>
      </w:r>
      <w:r w:rsidRPr="00E11EC8">
        <w:rPr>
          <w:spacing w:val="3"/>
        </w:rPr>
        <w:t>ea</w:t>
      </w:r>
      <w:r w:rsidRPr="00E11EC8">
        <w:t>d</w:t>
      </w:r>
      <w:r w:rsidRPr="00E11EC8">
        <w:rPr>
          <w:spacing w:val="2"/>
        </w:rPr>
        <w:t xml:space="preserve"> </w:t>
      </w:r>
      <w:r w:rsidRPr="00E11EC8">
        <w:rPr>
          <w:spacing w:val="6"/>
        </w:rPr>
        <w:t>o</w:t>
      </w:r>
      <w:r w:rsidRPr="00E11EC8">
        <w:rPr>
          <w:spacing w:val="3"/>
        </w:rPr>
        <w:t>ff</w:t>
      </w:r>
      <w:r w:rsidRPr="00E11EC8">
        <w:rPr>
          <w:spacing w:val="2"/>
        </w:rPr>
        <w:t>i</w:t>
      </w:r>
      <w:r w:rsidRPr="00E11EC8">
        <w:rPr>
          <w:spacing w:val="3"/>
        </w:rPr>
        <w:t>ce</w:t>
      </w:r>
      <w:r w:rsidRPr="00E11EC8">
        <w:t>.</w:t>
      </w:r>
    </w:p>
    <w:p w14:paraId="2E76E8A3" w14:textId="77777777" w:rsidR="003E011C" w:rsidRPr="00E11EC8" w:rsidRDefault="00E11EC8">
      <w:pPr>
        <w:spacing w:line="272" w:lineRule="auto"/>
        <w:ind w:left="194" w:right="330"/>
      </w:pPr>
      <w:r w:rsidRPr="00E11EC8">
        <w:rPr>
          <w:spacing w:val="4"/>
        </w:rPr>
        <w:t>C</w:t>
      </w:r>
      <w:r w:rsidRPr="00E11EC8">
        <w:rPr>
          <w:spacing w:val="1"/>
        </w:rPr>
        <w:t>h</w:t>
      </w:r>
      <w:r w:rsidRPr="00E11EC8">
        <w:rPr>
          <w:spacing w:val="3"/>
        </w:rPr>
        <w:t>e</w:t>
      </w:r>
      <w:r w:rsidRPr="00E11EC8">
        <w:rPr>
          <w:spacing w:val="5"/>
        </w:rPr>
        <w:t>c</w:t>
      </w:r>
      <w:r w:rsidRPr="00E11EC8">
        <w:rPr>
          <w:spacing w:val="3"/>
        </w:rPr>
        <w:t>k</w:t>
      </w:r>
      <w:r w:rsidRPr="00E11EC8">
        <w:rPr>
          <w:spacing w:val="4"/>
        </w:rPr>
        <w:t>i</w:t>
      </w:r>
      <w:r w:rsidRPr="00E11EC8">
        <w:rPr>
          <w:spacing w:val="3"/>
        </w:rPr>
        <w:t>n</w:t>
      </w:r>
      <w:r w:rsidRPr="00E11EC8">
        <w:t>g</w:t>
      </w:r>
      <w:r w:rsidRPr="00E11EC8">
        <w:rPr>
          <w:spacing w:val="-4"/>
        </w:rPr>
        <w:t xml:space="preserve"> </w:t>
      </w:r>
      <w:r w:rsidRPr="00E11EC8">
        <w:t>a</w:t>
      </w:r>
      <w:r w:rsidRPr="00E11EC8">
        <w:rPr>
          <w:spacing w:val="4"/>
        </w:rPr>
        <w:t xml:space="preserve"> </w:t>
      </w:r>
      <w:r w:rsidRPr="00E11EC8">
        <w:rPr>
          <w:spacing w:val="6"/>
        </w:rPr>
        <w:t>b</w:t>
      </w:r>
      <w:r w:rsidRPr="00E11EC8">
        <w:rPr>
          <w:spacing w:val="3"/>
        </w:rPr>
        <w:t>u</w:t>
      </w:r>
      <w:r w:rsidRPr="00E11EC8">
        <w:rPr>
          <w:spacing w:val="2"/>
        </w:rPr>
        <w:t>s</w:t>
      </w:r>
      <w:r w:rsidRPr="00E11EC8">
        <w:rPr>
          <w:spacing w:val="3"/>
        </w:rPr>
        <w:t>e</w:t>
      </w:r>
      <w:r w:rsidRPr="00E11EC8">
        <w:t>s</w:t>
      </w:r>
      <w:r w:rsidRPr="00E11EC8">
        <w:rPr>
          <w:spacing w:val="5"/>
        </w:rPr>
        <w:t xml:space="preserve"> </w:t>
      </w:r>
      <w:r w:rsidRPr="00E11EC8">
        <w:t>w</w:t>
      </w:r>
      <w:r w:rsidRPr="00E11EC8">
        <w:rPr>
          <w:spacing w:val="5"/>
        </w:rPr>
        <w:t>a</w:t>
      </w:r>
      <w:r w:rsidRPr="00E11EC8">
        <w:rPr>
          <w:spacing w:val="2"/>
        </w:rPr>
        <w:t>t</w:t>
      </w:r>
      <w:r w:rsidRPr="00E11EC8">
        <w:rPr>
          <w:spacing w:val="3"/>
        </w:rPr>
        <w:t>er</w:t>
      </w:r>
      <w:r w:rsidRPr="00E11EC8">
        <w:t>,</w:t>
      </w:r>
      <w:r w:rsidRPr="00E11EC8">
        <w:rPr>
          <w:spacing w:val="3"/>
        </w:rPr>
        <w:t xml:space="preserve"> </w:t>
      </w:r>
      <w:r w:rsidRPr="00E11EC8">
        <w:rPr>
          <w:spacing w:val="1"/>
        </w:rPr>
        <w:t>g</w:t>
      </w:r>
      <w:r w:rsidRPr="00E11EC8">
        <w:rPr>
          <w:spacing w:val="5"/>
        </w:rPr>
        <w:t>a</w:t>
      </w:r>
      <w:r w:rsidRPr="00E11EC8">
        <w:rPr>
          <w:spacing w:val="2"/>
        </w:rPr>
        <w:t>s</w:t>
      </w:r>
      <w:r w:rsidRPr="00E11EC8">
        <w:t>,</w:t>
      </w:r>
      <w:r w:rsidRPr="00E11EC8">
        <w:rPr>
          <w:spacing w:val="2"/>
        </w:rPr>
        <w:t xml:space="preserve"> </w:t>
      </w:r>
      <w:r w:rsidRPr="00E11EC8">
        <w:rPr>
          <w:spacing w:val="3"/>
        </w:rPr>
        <w:t>o</w:t>
      </w:r>
      <w:r w:rsidRPr="00E11EC8">
        <w:rPr>
          <w:spacing w:val="4"/>
        </w:rPr>
        <w:t>i</w:t>
      </w:r>
      <w:r w:rsidRPr="00E11EC8">
        <w:t>l</w:t>
      </w:r>
      <w:r w:rsidRPr="00E11EC8">
        <w:rPr>
          <w:spacing w:val="3"/>
        </w:rPr>
        <w:t xml:space="preserve"> </w:t>
      </w:r>
      <w:r w:rsidRPr="00E11EC8">
        <w:rPr>
          <w:spacing w:val="5"/>
        </w:rPr>
        <w:t>a</w:t>
      </w:r>
      <w:r w:rsidRPr="00E11EC8">
        <w:rPr>
          <w:spacing w:val="1"/>
        </w:rPr>
        <w:t>n</w:t>
      </w:r>
      <w:r w:rsidRPr="00E11EC8">
        <w:t>d</w:t>
      </w:r>
      <w:r w:rsidRPr="00E11EC8">
        <w:rPr>
          <w:spacing w:val="5"/>
        </w:rPr>
        <w:t xml:space="preserve"> </w:t>
      </w:r>
      <w:r w:rsidRPr="00E11EC8">
        <w:rPr>
          <w:spacing w:val="1"/>
        </w:rPr>
        <w:t>m</w:t>
      </w:r>
      <w:r w:rsidRPr="00E11EC8">
        <w:rPr>
          <w:spacing w:val="3"/>
        </w:rPr>
        <w:t>e</w:t>
      </w:r>
      <w:r w:rsidRPr="00E11EC8">
        <w:rPr>
          <w:spacing w:val="5"/>
        </w:rPr>
        <w:t>c</w:t>
      </w:r>
      <w:r w:rsidRPr="00E11EC8">
        <w:rPr>
          <w:spacing w:val="3"/>
        </w:rPr>
        <w:t>han</w:t>
      </w:r>
      <w:r w:rsidRPr="00E11EC8">
        <w:rPr>
          <w:spacing w:val="2"/>
        </w:rPr>
        <w:t>i</w:t>
      </w:r>
      <w:r w:rsidRPr="00E11EC8">
        <w:rPr>
          <w:spacing w:val="3"/>
        </w:rPr>
        <w:t>c</w:t>
      </w:r>
      <w:r w:rsidRPr="00E11EC8">
        <w:rPr>
          <w:spacing w:val="5"/>
        </w:rPr>
        <w:t>a</w:t>
      </w:r>
      <w:r w:rsidRPr="00E11EC8">
        <w:t>l</w:t>
      </w:r>
      <w:r w:rsidRPr="00E11EC8">
        <w:rPr>
          <w:spacing w:val="-4"/>
        </w:rPr>
        <w:t xml:space="preserve"> </w:t>
      </w:r>
      <w:r w:rsidRPr="00E11EC8">
        <w:rPr>
          <w:spacing w:val="3"/>
        </w:rPr>
        <w:t>c</w:t>
      </w:r>
      <w:r w:rsidRPr="00E11EC8">
        <w:rPr>
          <w:spacing w:val="6"/>
        </w:rPr>
        <w:t>o</w:t>
      </w:r>
      <w:r w:rsidRPr="00E11EC8">
        <w:rPr>
          <w:spacing w:val="1"/>
        </w:rPr>
        <w:t>n</w:t>
      </w:r>
      <w:r w:rsidRPr="00E11EC8">
        <w:rPr>
          <w:spacing w:val="3"/>
        </w:rPr>
        <w:t>d</w:t>
      </w:r>
      <w:r w:rsidRPr="00E11EC8">
        <w:rPr>
          <w:spacing w:val="4"/>
        </w:rPr>
        <w:t>i</w:t>
      </w:r>
      <w:r w:rsidRPr="00E11EC8">
        <w:rPr>
          <w:spacing w:val="2"/>
        </w:rPr>
        <w:t>t</w:t>
      </w:r>
      <w:r w:rsidRPr="00E11EC8">
        <w:rPr>
          <w:spacing w:val="4"/>
        </w:rPr>
        <w:t>i</w:t>
      </w:r>
      <w:r w:rsidRPr="00E11EC8">
        <w:rPr>
          <w:spacing w:val="3"/>
        </w:rPr>
        <w:t>o</w:t>
      </w:r>
      <w:r w:rsidRPr="00E11EC8">
        <w:t>n</w:t>
      </w:r>
      <w:r w:rsidRPr="00E11EC8">
        <w:rPr>
          <w:spacing w:val="-4"/>
        </w:rPr>
        <w:t xml:space="preserve"> </w:t>
      </w:r>
      <w:r w:rsidRPr="00E11EC8">
        <w:rPr>
          <w:spacing w:val="3"/>
        </w:rPr>
        <w:t>b</w:t>
      </w:r>
      <w:r w:rsidRPr="00E11EC8">
        <w:rPr>
          <w:spacing w:val="5"/>
        </w:rPr>
        <w:t>e</w:t>
      </w:r>
      <w:r w:rsidRPr="00E11EC8">
        <w:rPr>
          <w:spacing w:val="1"/>
        </w:rPr>
        <w:t>f</w:t>
      </w:r>
      <w:r w:rsidRPr="00E11EC8">
        <w:rPr>
          <w:spacing w:val="3"/>
        </w:rPr>
        <w:t>or</w:t>
      </w:r>
      <w:r w:rsidRPr="00E11EC8">
        <w:t xml:space="preserve">e </w:t>
      </w:r>
      <w:r w:rsidRPr="00E11EC8">
        <w:rPr>
          <w:spacing w:val="3"/>
        </w:rPr>
        <w:t>d</w:t>
      </w:r>
      <w:r w:rsidRPr="00E11EC8">
        <w:rPr>
          <w:spacing w:val="5"/>
        </w:rPr>
        <w:t>r</w:t>
      </w:r>
      <w:r w:rsidRPr="00E11EC8">
        <w:rPr>
          <w:spacing w:val="4"/>
        </w:rPr>
        <w:t>i</w:t>
      </w:r>
      <w:r w:rsidRPr="00E11EC8">
        <w:rPr>
          <w:spacing w:val="1"/>
        </w:rPr>
        <w:t>v</w:t>
      </w:r>
      <w:r w:rsidRPr="00E11EC8">
        <w:rPr>
          <w:spacing w:val="4"/>
        </w:rPr>
        <w:t>i</w:t>
      </w:r>
      <w:r w:rsidRPr="00E11EC8">
        <w:rPr>
          <w:spacing w:val="3"/>
        </w:rPr>
        <w:t>n</w:t>
      </w:r>
      <w:r w:rsidRPr="00E11EC8">
        <w:rPr>
          <w:spacing w:val="1"/>
        </w:rPr>
        <w:t>g</w:t>
      </w:r>
      <w:r w:rsidRPr="00E11EC8">
        <w:t xml:space="preserve">. </w:t>
      </w:r>
      <w:r w:rsidRPr="00E11EC8">
        <w:rPr>
          <w:spacing w:val="4"/>
        </w:rPr>
        <w:t>P</w:t>
      </w:r>
      <w:r w:rsidRPr="00E11EC8">
        <w:rPr>
          <w:spacing w:val="3"/>
        </w:rPr>
        <w:t>repar</w:t>
      </w:r>
      <w:r w:rsidRPr="00E11EC8">
        <w:rPr>
          <w:spacing w:val="4"/>
        </w:rPr>
        <w:t>i</w:t>
      </w:r>
      <w:r w:rsidRPr="00E11EC8">
        <w:rPr>
          <w:spacing w:val="1"/>
        </w:rPr>
        <w:t>n</w:t>
      </w:r>
      <w:r w:rsidRPr="00E11EC8">
        <w:t>g</w:t>
      </w:r>
      <w:r w:rsidRPr="00E11EC8">
        <w:rPr>
          <w:spacing w:val="-2"/>
        </w:rPr>
        <w:t xml:space="preserve"> </w:t>
      </w:r>
      <w:r w:rsidRPr="00E11EC8">
        <w:rPr>
          <w:spacing w:val="3"/>
        </w:rPr>
        <w:t>repor</w:t>
      </w:r>
      <w:r w:rsidRPr="00E11EC8">
        <w:rPr>
          <w:spacing w:val="4"/>
        </w:rPr>
        <w:t>t</w:t>
      </w:r>
      <w:r w:rsidRPr="00E11EC8">
        <w:t>s</w:t>
      </w:r>
      <w:r w:rsidRPr="00E11EC8">
        <w:rPr>
          <w:spacing w:val="-2"/>
        </w:rPr>
        <w:t xml:space="preserve"> </w:t>
      </w:r>
      <w:r w:rsidRPr="00E11EC8">
        <w:rPr>
          <w:spacing w:val="6"/>
        </w:rPr>
        <w:t>o</w:t>
      </w:r>
      <w:r w:rsidRPr="00E11EC8">
        <w:t>n</w:t>
      </w:r>
      <w:r w:rsidRPr="00E11EC8">
        <w:rPr>
          <w:spacing w:val="2"/>
        </w:rPr>
        <w:t xml:space="preserve"> </w:t>
      </w:r>
      <w:r w:rsidRPr="00E11EC8">
        <w:rPr>
          <w:spacing w:val="4"/>
        </w:rPr>
        <w:t>i</w:t>
      </w:r>
      <w:r w:rsidRPr="00E11EC8">
        <w:rPr>
          <w:spacing w:val="1"/>
        </w:rPr>
        <w:t>n</w:t>
      </w:r>
      <w:r w:rsidRPr="00E11EC8">
        <w:rPr>
          <w:spacing w:val="5"/>
        </w:rPr>
        <w:t>c</w:t>
      </w:r>
      <w:r w:rsidRPr="00E11EC8">
        <w:rPr>
          <w:spacing w:val="2"/>
        </w:rPr>
        <w:t>i</w:t>
      </w:r>
      <w:r w:rsidRPr="00E11EC8">
        <w:rPr>
          <w:spacing w:val="3"/>
        </w:rPr>
        <w:t>d</w:t>
      </w:r>
      <w:r w:rsidRPr="00E11EC8">
        <w:rPr>
          <w:spacing w:val="5"/>
        </w:rPr>
        <w:t>e</w:t>
      </w:r>
      <w:r w:rsidRPr="00E11EC8">
        <w:rPr>
          <w:spacing w:val="1"/>
        </w:rPr>
        <w:t>n</w:t>
      </w:r>
      <w:r w:rsidRPr="00E11EC8">
        <w:rPr>
          <w:spacing w:val="4"/>
        </w:rPr>
        <w:t>t</w:t>
      </w:r>
      <w:r w:rsidRPr="00E11EC8">
        <w:rPr>
          <w:spacing w:val="2"/>
        </w:rPr>
        <w:t>s</w:t>
      </w:r>
      <w:r w:rsidRPr="00E11EC8">
        <w:t xml:space="preserve">, </w:t>
      </w:r>
      <w:r w:rsidRPr="00E11EC8">
        <w:rPr>
          <w:spacing w:val="1"/>
        </w:rPr>
        <w:t>h</w:t>
      </w:r>
      <w:r w:rsidRPr="00E11EC8">
        <w:rPr>
          <w:spacing w:val="6"/>
        </w:rPr>
        <w:t>o</w:t>
      </w:r>
      <w:r w:rsidRPr="00E11EC8">
        <w:rPr>
          <w:spacing w:val="1"/>
        </w:rPr>
        <w:t>u</w:t>
      </w:r>
      <w:r w:rsidRPr="00E11EC8">
        <w:rPr>
          <w:spacing w:val="5"/>
        </w:rPr>
        <w:t>r</w:t>
      </w:r>
      <w:r w:rsidRPr="00E11EC8">
        <w:t>s</w:t>
      </w:r>
      <w:r w:rsidRPr="00E11EC8">
        <w:rPr>
          <w:spacing w:val="3"/>
        </w:rPr>
        <w:t xml:space="preserve"> </w:t>
      </w:r>
      <w:r w:rsidRPr="00E11EC8">
        <w:t>w</w:t>
      </w:r>
      <w:r w:rsidRPr="00E11EC8">
        <w:rPr>
          <w:spacing w:val="4"/>
        </w:rPr>
        <w:t>o</w:t>
      </w:r>
      <w:r w:rsidRPr="00E11EC8">
        <w:rPr>
          <w:spacing w:val="5"/>
        </w:rPr>
        <w:t>r</w:t>
      </w:r>
      <w:r w:rsidRPr="00E11EC8">
        <w:rPr>
          <w:spacing w:val="1"/>
        </w:rPr>
        <w:t>k</w:t>
      </w:r>
      <w:r w:rsidRPr="00E11EC8">
        <w:rPr>
          <w:spacing w:val="3"/>
        </w:rPr>
        <w:t>ed</w:t>
      </w:r>
      <w:r w:rsidRPr="00E11EC8">
        <w:t>,</w:t>
      </w:r>
      <w:r w:rsidRPr="00E11EC8">
        <w:rPr>
          <w:spacing w:val="1"/>
        </w:rPr>
        <w:t xml:space="preserve"> m</w:t>
      </w:r>
      <w:r w:rsidRPr="00E11EC8">
        <w:rPr>
          <w:spacing w:val="4"/>
        </w:rPr>
        <w:t>i</w:t>
      </w:r>
      <w:r w:rsidRPr="00E11EC8">
        <w:rPr>
          <w:spacing w:val="2"/>
        </w:rPr>
        <w:t>l</w:t>
      </w:r>
      <w:r w:rsidRPr="00E11EC8">
        <w:rPr>
          <w:spacing w:val="5"/>
        </w:rPr>
        <w:t>ea</w:t>
      </w:r>
      <w:r w:rsidRPr="00E11EC8">
        <w:rPr>
          <w:spacing w:val="1"/>
        </w:rPr>
        <w:t>g</w:t>
      </w:r>
      <w:r w:rsidRPr="00E11EC8">
        <w:rPr>
          <w:spacing w:val="3"/>
        </w:rPr>
        <w:t>e</w:t>
      </w:r>
      <w:r w:rsidRPr="00E11EC8">
        <w:t>,</w:t>
      </w:r>
      <w:r w:rsidRPr="00E11EC8">
        <w:rPr>
          <w:spacing w:val="1"/>
        </w:rPr>
        <w:t xml:space="preserve"> </w:t>
      </w:r>
      <w:r w:rsidRPr="00E11EC8">
        <w:rPr>
          <w:spacing w:val="3"/>
        </w:rPr>
        <w:t>f</w:t>
      </w:r>
      <w:r w:rsidRPr="00E11EC8">
        <w:rPr>
          <w:spacing w:val="1"/>
        </w:rPr>
        <w:t>u</w:t>
      </w:r>
      <w:r w:rsidRPr="00E11EC8">
        <w:rPr>
          <w:spacing w:val="5"/>
        </w:rPr>
        <w:t>e</w:t>
      </w:r>
      <w:r w:rsidRPr="00E11EC8">
        <w:t>l</w:t>
      </w:r>
      <w:r w:rsidRPr="00E11EC8">
        <w:rPr>
          <w:spacing w:val="2"/>
        </w:rPr>
        <w:t xml:space="preserve"> </w:t>
      </w:r>
      <w:r w:rsidRPr="00E11EC8">
        <w:rPr>
          <w:spacing w:val="3"/>
        </w:rPr>
        <w:t>c</w:t>
      </w:r>
      <w:r w:rsidRPr="00E11EC8">
        <w:rPr>
          <w:spacing w:val="6"/>
        </w:rPr>
        <w:t>o</w:t>
      </w:r>
      <w:r w:rsidRPr="00E11EC8">
        <w:rPr>
          <w:spacing w:val="1"/>
        </w:rPr>
        <w:t>n</w:t>
      </w:r>
      <w:r w:rsidRPr="00E11EC8">
        <w:rPr>
          <w:spacing w:val="4"/>
        </w:rPr>
        <w:t>s</w:t>
      </w:r>
      <w:r w:rsidRPr="00E11EC8">
        <w:rPr>
          <w:spacing w:val="3"/>
        </w:rPr>
        <w:t>u</w:t>
      </w:r>
      <w:r w:rsidRPr="00E11EC8">
        <w:rPr>
          <w:spacing w:val="1"/>
        </w:rPr>
        <w:t>m</w:t>
      </w:r>
      <w:r w:rsidRPr="00E11EC8">
        <w:rPr>
          <w:spacing w:val="6"/>
        </w:rPr>
        <w:t>p</w:t>
      </w:r>
      <w:r w:rsidRPr="00E11EC8">
        <w:rPr>
          <w:spacing w:val="2"/>
        </w:rPr>
        <w:t>ti</w:t>
      </w:r>
      <w:r w:rsidRPr="00E11EC8">
        <w:rPr>
          <w:spacing w:val="6"/>
        </w:rPr>
        <w:t>o</w:t>
      </w:r>
      <w:r w:rsidRPr="00E11EC8">
        <w:rPr>
          <w:spacing w:val="1"/>
        </w:rPr>
        <w:t>n</w:t>
      </w:r>
      <w:r w:rsidRPr="00E11EC8">
        <w:t>,</w:t>
      </w:r>
      <w:r w:rsidRPr="00E11EC8">
        <w:rPr>
          <w:spacing w:val="-6"/>
        </w:rPr>
        <w:t xml:space="preserve"> </w:t>
      </w:r>
      <w:r w:rsidRPr="00E11EC8">
        <w:rPr>
          <w:spacing w:val="5"/>
        </w:rPr>
        <w:t>a</w:t>
      </w:r>
      <w:r w:rsidRPr="00E11EC8">
        <w:rPr>
          <w:spacing w:val="1"/>
        </w:rPr>
        <w:t>n</w:t>
      </w:r>
      <w:r w:rsidRPr="00E11EC8">
        <w:t>d</w:t>
      </w:r>
    </w:p>
    <w:p w14:paraId="22C770C9" w14:textId="77777777" w:rsidR="003E011C" w:rsidRPr="00E11EC8" w:rsidRDefault="00E11EC8">
      <w:pPr>
        <w:spacing w:line="220" w:lineRule="exact"/>
      </w:pPr>
      <w:r w:rsidRPr="00E11EC8">
        <w:rPr>
          <w:spacing w:val="1"/>
        </w:rPr>
        <w:t>f</w:t>
      </w:r>
      <w:r w:rsidRPr="00E11EC8">
        <w:rPr>
          <w:spacing w:val="3"/>
        </w:rPr>
        <w:t>ar</w:t>
      </w:r>
      <w:r w:rsidRPr="00E11EC8">
        <w:rPr>
          <w:spacing w:val="5"/>
        </w:rPr>
        <w:t>e</w:t>
      </w:r>
      <w:r w:rsidRPr="00E11EC8">
        <w:t xml:space="preserve">s </w:t>
      </w:r>
      <w:r w:rsidRPr="00E11EC8">
        <w:rPr>
          <w:spacing w:val="3"/>
        </w:rPr>
        <w:t>r</w:t>
      </w:r>
      <w:r w:rsidRPr="00E11EC8">
        <w:rPr>
          <w:spacing w:val="5"/>
        </w:rPr>
        <w:t>e</w:t>
      </w:r>
      <w:r w:rsidRPr="00E11EC8">
        <w:rPr>
          <w:spacing w:val="3"/>
        </w:rPr>
        <w:t>ce</w:t>
      </w:r>
      <w:r w:rsidRPr="00E11EC8">
        <w:rPr>
          <w:spacing w:val="4"/>
        </w:rPr>
        <w:t>i</w:t>
      </w:r>
      <w:r w:rsidRPr="00E11EC8">
        <w:rPr>
          <w:spacing w:val="3"/>
        </w:rPr>
        <w:t>ved</w:t>
      </w:r>
      <w:r w:rsidRPr="00E11EC8">
        <w:t>.</w:t>
      </w:r>
    </w:p>
    <w:p w14:paraId="583E9201" w14:textId="77777777" w:rsidR="003E011C" w:rsidRPr="00E11EC8" w:rsidRDefault="003E011C">
      <w:pPr>
        <w:spacing w:before="11" w:line="280" w:lineRule="exact"/>
        <w:rPr>
          <w:sz w:val="28"/>
          <w:szCs w:val="28"/>
        </w:rPr>
      </w:pPr>
    </w:p>
    <w:p w14:paraId="73741909" w14:textId="77777777" w:rsidR="003E011C" w:rsidRPr="00E11EC8" w:rsidRDefault="00E11EC8">
      <w:pPr>
        <w:spacing w:line="220" w:lineRule="exact"/>
        <w:sectPr w:rsidR="003E011C" w:rsidRPr="00E11EC8">
          <w:pgSz w:w="11920" w:h="16840"/>
          <w:pgMar w:top="860" w:right="640" w:bottom="280" w:left="560" w:header="720" w:footer="720" w:gutter="0"/>
          <w:cols w:num="2" w:space="720" w:equalWidth="0">
            <w:col w:w="2486" w:space="1239"/>
            <w:col w:w="6995"/>
          </w:cols>
        </w:sectPr>
      </w:pPr>
      <w:r w:rsidRPr="00E11EC8">
        <w:rPr>
          <w:spacing w:val="2"/>
          <w:position w:val="-1"/>
        </w:rPr>
        <w:t>K</w:t>
      </w:r>
      <w:r w:rsidRPr="00E11EC8">
        <w:rPr>
          <w:spacing w:val="3"/>
          <w:position w:val="-1"/>
        </w:rPr>
        <w:t>E</w:t>
      </w:r>
      <w:r w:rsidRPr="00E11EC8">
        <w:rPr>
          <w:position w:val="-1"/>
        </w:rPr>
        <w:t>Y</w:t>
      </w:r>
      <w:r w:rsidRPr="00E11EC8">
        <w:rPr>
          <w:spacing w:val="3"/>
          <w:position w:val="-1"/>
        </w:rPr>
        <w:t xml:space="preserve"> </w:t>
      </w:r>
      <w:r w:rsidRPr="00E11EC8">
        <w:rPr>
          <w:spacing w:val="2"/>
          <w:position w:val="-1"/>
        </w:rPr>
        <w:t>SK</w:t>
      </w:r>
      <w:r w:rsidRPr="00E11EC8">
        <w:rPr>
          <w:spacing w:val="5"/>
          <w:position w:val="-1"/>
        </w:rPr>
        <w:t>I</w:t>
      </w:r>
      <w:r w:rsidRPr="00E11EC8">
        <w:rPr>
          <w:spacing w:val="3"/>
          <w:position w:val="-1"/>
        </w:rPr>
        <w:t>LL</w:t>
      </w:r>
      <w:r w:rsidRPr="00E11EC8">
        <w:rPr>
          <w:position w:val="-1"/>
        </w:rPr>
        <w:t xml:space="preserve">S </w:t>
      </w:r>
      <w:r w:rsidRPr="00E11EC8">
        <w:rPr>
          <w:spacing w:val="2"/>
          <w:position w:val="-1"/>
        </w:rPr>
        <w:t>AN</w:t>
      </w:r>
      <w:r w:rsidRPr="00E11EC8">
        <w:rPr>
          <w:position w:val="-1"/>
        </w:rPr>
        <w:t>D</w:t>
      </w:r>
      <w:r w:rsidRPr="00E11EC8">
        <w:rPr>
          <w:spacing w:val="3"/>
          <w:position w:val="-1"/>
        </w:rPr>
        <w:t xml:space="preserve"> </w:t>
      </w:r>
      <w:r w:rsidRPr="00E11EC8">
        <w:rPr>
          <w:spacing w:val="4"/>
          <w:position w:val="-1"/>
        </w:rPr>
        <w:t>C</w:t>
      </w:r>
      <w:r w:rsidRPr="00E11EC8">
        <w:rPr>
          <w:spacing w:val="2"/>
          <w:position w:val="-1"/>
        </w:rPr>
        <w:t>O</w:t>
      </w:r>
      <w:r w:rsidRPr="00E11EC8">
        <w:rPr>
          <w:spacing w:val="3"/>
          <w:position w:val="-1"/>
        </w:rPr>
        <w:t>M</w:t>
      </w:r>
      <w:r w:rsidRPr="00E11EC8">
        <w:rPr>
          <w:spacing w:val="4"/>
          <w:position w:val="-1"/>
        </w:rPr>
        <w:t>P</w:t>
      </w:r>
      <w:r w:rsidRPr="00E11EC8">
        <w:rPr>
          <w:spacing w:val="5"/>
          <w:position w:val="-1"/>
        </w:rPr>
        <w:t>ET</w:t>
      </w:r>
      <w:r w:rsidRPr="00E11EC8">
        <w:rPr>
          <w:spacing w:val="3"/>
          <w:position w:val="-1"/>
        </w:rPr>
        <w:t>E</w:t>
      </w:r>
      <w:r w:rsidRPr="00E11EC8">
        <w:rPr>
          <w:spacing w:val="2"/>
          <w:position w:val="-1"/>
        </w:rPr>
        <w:t>N</w:t>
      </w:r>
      <w:r w:rsidRPr="00E11EC8">
        <w:rPr>
          <w:spacing w:val="1"/>
          <w:position w:val="-1"/>
        </w:rPr>
        <w:t>C</w:t>
      </w:r>
      <w:r w:rsidRPr="00E11EC8">
        <w:rPr>
          <w:spacing w:val="3"/>
          <w:position w:val="-1"/>
        </w:rPr>
        <w:t>I</w:t>
      </w:r>
      <w:r w:rsidRPr="00E11EC8">
        <w:rPr>
          <w:spacing w:val="3"/>
          <w:position w:val="-1"/>
        </w:rPr>
        <w:t>E</w:t>
      </w:r>
      <w:r w:rsidRPr="00E11EC8">
        <w:rPr>
          <w:position w:val="-1"/>
        </w:rPr>
        <w:t>S</w:t>
      </w:r>
    </w:p>
    <w:p w14:paraId="47F164F5" w14:textId="77777777" w:rsidR="003E011C" w:rsidRPr="00E11EC8" w:rsidRDefault="003E011C">
      <w:pPr>
        <w:spacing w:before="19" w:line="240" w:lineRule="exact"/>
        <w:rPr>
          <w:sz w:val="24"/>
          <w:szCs w:val="24"/>
        </w:rPr>
        <w:sectPr w:rsidR="003E011C" w:rsidRPr="00E11EC8">
          <w:type w:val="continuous"/>
          <w:pgSz w:w="11920" w:h="16840"/>
          <w:pgMar w:top="860" w:right="640" w:bottom="280" w:left="560" w:header="720" w:footer="720" w:gutter="0"/>
          <w:cols w:space="720"/>
        </w:sectPr>
      </w:pPr>
    </w:p>
    <w:p w14:paraId="12BADA0E" w14:textId="77777777" w:rsidR="003E011C" w:rsidRPr="00E11EC8" w:rsidRDefault="003E011C">
      <w:pPr>
        <w:spacing w:before="1" w:line="180" w:lineRule="exact"/>
        <w:rPr>
          <w:sz w:val="19"/>
          <w:szCs w:val="19"/>
        </w:rPr>
      </w:pPr>
    </w:p>
    <w:p w14:paraId="254C16C4" w14:textId="77777777" w:rsidR="003E011C" w:rsidRPr="00E11EC8" w:rsidRDefault="003E011C">
      <w:pPr>
        <w:spacing w:line="200" w:lineRule="exact"/>
      </w:pPr>
    </w:p>
    <w:p w14:paraId="73122236" w14:textId="77777777" w:rsidR="003E011C" w:rsidRPr="00E11EC8" w:rsidRDefault="003E011C">
      <w:pPr>
        <w:spacing w:line="200" w:lineRule="exact"/>
      </w:pPr>
    </w:p>
    <w:p w14:paraId="19B756A0" w14:textId="77777777" w:rsidR="003E011C" w:rsidRPr="00E11EC8" w:rsidRDefault="00E11EC8">
      <w:pPr>
        <w:ind w:left="107" w:right="-54"/>
      </w:pPr>
      <w:r w:rsidRPr="00E11EC8">
        <w:rPr>
          <w:spacing w:val="12"/>
        </w:rPr>
        <w:t>P</w:t>
      </w:r>
      <w:r w:rsidRPr="00E11EC8">
        <w:rPr>
          <w:spacing w:val="10"/>
        </w:rPr>
        <w:t>E</w:t>
      </w:r>
      <w:r w:rsidRPr="00E11EC8">
        <w:rPr>
          <w:spacing w:val="9"/>
        </w:rPr>
        <w:t>RS</w:t>
      </w:r>
      <w:r w:rsidRPr="00E11EC8">
        <w:rPr>
          <w:spacing w:val="10"/>
        </w:rPr>
        <w:t>ON</w:t>
      </w:r>
      <w:r w:rsidRPr="00E11EC8">
        <w:rPr>
          <w:spacing w:val="7"/>
        </w:rPr>
        <w:t>A</w:t>
      </w:r>
      <w:r w:rsidRPr="00E11EC8">
        <w:t>L</w:t>
      </w:r>
      <w:r w:rsidRPr="00E11EC8">
        <w:rPr>
          <w:spacing w:val="10"/>
        </w:rPr>
        <w:t xml:space="preserve"> D</w:t>
      </w:r>
      <w:r w:rsidRPr="00E11EC8">
        <w:rPr>
          <w:spacing w:val="8"/>
        </w:rPr>
        <w:t>E</w:t>
      </w:r>
      <w:r w:rsidRPr="00E11EC8">
        <w:rPr>
          <w:spacing w:val="13"/>
        </w:rPr>
        <w:t>T</w:t>
      </w:r>
      <w:r w:rsidRPr="00E11EC8">
        <w:rPr>
          <w:spacing w:val="7"/>
        </w:rPr>
        <w:t>A</w:t>
      </w:r>
      <w:r w:rsidRPr="00E11EC8">
        <w:rPr>
          <w:spacing w:val="10"/>
        </w:rPr>
        <w:t>I</w:t>
      </w:r>
      <w:r w:rsidRPr="00E11EC8">
        <w:rPr>
          <w:spacing w:val="8"/>
        </w:rPr>
        <w:t>L</w:t>
      </w:r>
      <w:r w:rsidRPr="00E11EC8">
        <w:t>S</w:t>
      </w:r>
    </w:p>
    <w:p w14:paraId="2982E5E8" w14:textId="77777777" w:rsidR="003E011C" w:rsidRPr="00E11EC8" w:rsidRDefault="003E011C">
      <w:pPr>
        <w:spacing w:before="16" w:line="220" w:lineRule="exact"/>
        <w:rPr>
          <w:sz w:val="22"/>
          <w:szCs w:val="22"/>
        </w:rPr>
      </w:pPr>
    </w:p>
    <w:p w14:paraId="1AE864EB" w14:textId="77777777" w:rsidR="00E11EC8" w:rsidRPr="00E11EC8" w:rsidRDefault="00E11EC8">
      <w:pPr>
        <w:ind w:left="107"/>
        <w:rPr>
          <w:rFonts w:ascii="Calibri" w:hAnsi="Calibri" w:cs="Calibri"/>
          <w:sz w:val="22"/>
          <w:szCs w:val="22"/>
        </w:rPr>
      </w:pPr>
      <w:r w:rsidRPr="00E11EC8">
        <w:rPr>
          <w:rFonts w:ascii="Calibri" w:hAnsi="Calibri" w:cs="Calibri"/>
          <w:sz w:val="22"/>
          <w:szCs w:val="22"/>
        </w:rPr>
        <w:t>Aubrey Owen</w:t>
      </w:r>
    </w:p>
    <w:p w14:paraId="228ECB1A" w14:textId="57F631FC" w:rsidR="003E011C" w:rsidRPr="00E11EC8" w:rsidRDefault="00E11EC8">
      <w:pPr>
        <w:ind w:left="107"/>
      </w:pPr>
      <w:r w:rsidRPr="00E11EC8">
        <w:rPr>
          <w:i/>
          <w:spacing w:val="1"/>
        </w:rPr>
        <w:t>3</w:t>
      </w:r>
      <w:r w:rsidRPr="00E11EC8">
        <w:rPr>
          <w:i/>
        </w:rPr>
        <w:t>4 A</w:t>
      </w:r>
      <w:r w:rsidRPr="00E11EC8">
        <w:rPr>
          <w:i/>
          <w:spacing w:val="1"/>
        </w:rPr>
        <w:t>n</w:t>
      </w:r>
      <w:r w:rsidRPr="00E11EC8">
        <w:rPr>
          <w:i/>
        </w:rPr>
        <w:t>ywhere</w:t>
      </w:r>
      <w:r w:rsidRPr="00E11EC8">
        <w:rPr>
          <w:i/>
          <w:spacing w:val="-8"/>
        </w:rPr>
        <w:t xml:space="preserve"> </w:t>
      </w:r>
      <w:r w:rsidRPr="00E11EC8">
        <w:rPr>
          <w:i/>
        </w:rPr>
        <w:t>R</w:t>
      </w:r>
      <w:r w:rsidRPr="00E11EC8">
        <w:rPr>
          <w:i/>
          <w:spacing w:val="-1"/>
        </w:rPr>
        <w:t>o</w:t>
      </w:r>
      <w:r w:rsidRPr="00E11EC8">
        <w:rPr>
          <w:i/>
          <w:spacing w:val="1"/>
        </w:rPr>
        <w:t>a</w:t>
      </w:r>
      <w:r w:rsidRPr="00E11EC8">
        <w:rPr>
          <w:i/>
        </w:rPr>
        <w:t>d</w:t>
      </w:r>
    </w:p>
    <w:p w14:paraId="5B125632" w14:textId="77777777" w:rsidR="003E011C" w:rsidRPr="00E11EC8" w:rsidRDefault="00E11EC8">
      <w:pPr>
        <w:ind w:left="107"/>
      </w:pPr>
      <w:r w:rsidRPr="00E11EC8">
        <w:rPr>
          <w:i/>
          <w:spacing w:val="-1"/>
        </w:rPr>
        <w:t>C</w:t>
      </w:r>
      <w:r w:rsidRPr="00E11EC8">
        <w:rPr>
          <w:i/>
          <w:spacing w:val="1"/>
        </w:rPr>
        <w:t>o</w:t>
      </w:r>
      <w:r w:rsidRPr="00E11EC8">
        <w:rPr>
          <w:i/>
        </w:rPr>
        <w:t>v</w:t>
      </w:r>
      <w:r w:rsidRPr="00E11EC8">
        <w:rPr>
          <w:i/>
          <w:spacing w:val="1"/>
        </w:rPr>
        <w:t>en</w:t>
      </w:r>
      <w:r w:rsidRPr="00E11EC8">
        <w:rPr>
          <w:i/>
        </w:rPr>
        <w:t>t</w:t>
      </w:r>
      <w:r w:rsidRPr="00E11EC8">
        <w:rPr>
          <w:i/>
          <w:spacing w:val="-1"/>
        </w:rPr>
        <w:t>r</w:t>
      </w:r>
      <w:r w:rsidRPr="00E11EC8">
        <w:rPr>
          <w:i/>
        </w:rPr>
        <w:t>y</w:t>
      </w:r>
    </w:p>
    <w:p w14:paraId="6981AD61" w14:textId="77777777" w:rsidR="003E011C" w:rsidRPr="00E11EC8" w:rsidRDefault="00E11EC8">
      <w:pPr>
        <w:ind w:left="107"/>
      </w:pPr>
      <w:r w:rsidRPr="00E11EC8">
        <w:rPr>
          <w:i/>
          <w:spacing w:val="-1"/>
        </w:rPr>
        <w:t>C</w:t>
      </w:r>
      <w:r w:rsidRPr="00E11EC8">
        <w:rPr>
          <w:i/>
        </w:rPr>
        <w:t>V6</w:t>
      </w:r>
      <w:r w:rsidRPr="00E11EC8">
        <w:rPr>
          <w:i/>
          <w:spacing w:val="-3"/>
        </w:rPr>
        <w:t xml:space="preserve"> </w:t>
      </w:r>
      <w:r w:rsidRPr="00E11EC8">
        <w:rPr>
          <w:i/>
          <w:spacing w:val="1"/>
        </w:rPr>
        <w:t>7</w:t>
      </w:r>
      <w:r w:rsidRPr="00E11EC8">
        <w:rPr>
          <w:i/>
        </w:rPr>
        <w:t>RF</w:t>
      </w:r>
    </w:p>
    <w:p w14:paraId="2EE54DB0" w14:textId="77777777" w:rsidR="003E011C" w:rsidRPr="00E11EC8" w:rsidRDefault="003E011C">
      <w:pPr>
        <w:spacing w:before="8" w:line="220" w:lineRule="exact"/>
        <w:rPr>
          <w:sz w:val="22"/>
          <w:szCs w:val="22"/>
        </w:rPr>
      </w:pPr>
    </w:p>
    <w:p w14:paraId="2DE21E8C" w14:textId="77777777" w:rsidR="003E011C" w:rsidRPr="00E11EC8" w:rsidRDefault="00E11EC8">
      <w:pPr>
        <w:ind w:left="107"/>
      </w:pPr>
      <w:r w:rsidRPr="00E11EC8">
        <w:rPr>
          <w:i/>
        </w:rPr>
        <w:t>T:</w:t>
      </w:r>
      <w:r w:rsidRPr="00E11EC8">
        <w:rPr>
          <w:i/>
          <w:spacing w:val="-1"/>
        </w:rPr>
        <w:t xml:space="preserve"> </w:t>
      </w:r>
      <w:r w:rsidRPr="00E11EC8">
        <w:rPr>
          <w:i/>
          <w:spacing w:val="1"/>
        </w:rPr>
        <w:t>024</w:t>
      </w:r>
      <w:r w:rsidRPr="00E11EC8">
        <w:rPr>
          <w:i/>
          <w:spacing w:val="-1"/>
        </w:rPr>
        <w:t>7</w:t>
      </w:r>
      <w:r w:rsidRPr="00E11EC8">
        <w:rPr>
          <w:i/>
        </w:rPr>
        <w:t>6</w:t>
      </w:r>
      <w:r w:rsidRPr="00E11EC8">
        <w:rPr>
          <w:i/>
          <w:spacing w:val="-4"/>
        </w:rPr>
        <w:t xml:space="preserve"> </w:t>
      </w:r>
      <w:r w:rsidRPr="00E11EC8">
        <w:rPr>
          <w:i/>
          <w:spacing w:val="-1"/>
        </w:rPr>
        <w:t>8</w:t>
      </w:r>
      <w:r w:rsidRPr="00E11EC8">
        <w:rPr>
          <w:i/>
          <w:spacing w:val="1"/>
        </w:rPr>
        <w:t>8</w:t>
      </w:r>
      <w:r w:rsidRPr="00E11EC8">
        <w:rPr>
          <w:i/>
        </w:rPr>
        <w:t>8</w:t>
      </w:r>
      <w:r w:rsidRPr="00E11EC8">
        <w:rPr>
          <w:i/>
          <w:spacing w:val="-2"/>
        </w:rPr>
        <w:t xml:space="preserve"> </w:t>
      </w:r>
      <w:r w:rsidRPr="00E11EC8">
        <w:rPr>
          <w:i/>
          <w:spacing w:val="-1"/>
        </w:rPr>
        <w:t>5</w:t>
      </w:r>
      <w:r w:rsidRPr="00E11EC8">
        <w:rPr>
          <w:i/>
          <w:spacing w:val="1"/>
        </w:rPr>
        <w:t>54</w:t>
      </w:r>
      <w:r w:rsidRPr="00E11EC8">
        <w:rPr>
          <w:i/>
        </w:rPr>
        <w:t>4</w:t>
      </w:r>
    </w:p>
    <w:p w14:paraId="56BAB0E2" w14:textId="77777777" w:rsidR="003E011C" w:rsidRPr="00E11EC8" w:rsidRDefault="00E11EC8">
      <w:pPr>
        <w:ind w:left="107"/>
      </w:pPr>
      <w:r w:rsidRPr="00E11EC8">
        <w:rPr>
          <w:i/>
        </w:rPr>
        <w:t>M:</w:t>
      </w:r>
      <w:r w:rsidRPr="00E11EC8">
        <w:rPr>
          <w:i/>
          <w:spacing w:val="-1"/>
        </w:rPr>
        <w:t xml:space="preserve"> </w:t>
      </w:r>
      <w:r w:rsidRPr="00E11EC8">
        <w:rPr>
          <w:i/>
          <w:spacing w:val="1"/>
        </w:rPr>
        <w:t>088</w:t>
      </w:r>
      <w:r w:rsidRPr="00E11EC8">
        <w:rPr>
          <w:i/>
        </w:rPr>
        <w:t>7</w:t>
      </w:r>
      <w:r w:rsidRPr="00E11EC8">
        <w:rPr>
          <w:i/>
          <w:spacing w:val="-4"/>
        </w:rPr>
        <w:t xml:space="preserve"> </w:t>
      </w:r>
      <w:r w:rsidRPr="00E11EC8">
        <w:rPr>
          <w:i/>
          <w:spacing w:val="1"/>
        </w:rPr>
        <w:t>22</w:t>
      </w:r>
      <w:r w:rsidRPr="00E11EC8">
        <w:rPr>
          <w:i/>
        </w:rPr>
        <w:t>2</w:t>
      </w:r>
      <w:r w:rsidRPr="00E11EC8">
        <w:rPr>
          <w:i/>
          <w:spacing w:val="-4"/>
        </w:rPr>
        <w:t xml:space="preserve"> </w:t>
      </w:r>
      <w:r w:rsidRPr="00E11EC8">
        <w:rPr>
          <w:i/>
          <w:spacing w:val="1"/>
        </w:rPr>
        <w:t>9</w:t>
      </w:r>
      <w:r w:rsidRPr="00E11EC8">
        <w:rPr>
          <w:i/>
          <w:spacing w:val="-1"/>
        </w:rPr>
        <w:t>9</w:t>
      </w:r>
      <w:r w:rsidRPr="00E11EC8">
        <w:rPr>
          <w:i/>
          <w:spacing w:val="1"/>
        </w:rPr>
        <w:t>9</w:t>
      </w:r>
      <w:r w:rsidRPr="00E11EC8">
        <w:rPr>
          <w:i/>
        </w:rPr>
        <w:t>9</w:t>
      </w:r>
    </w:p>
    <w:p w14:paraId="5320A7A4" w14:textId="17B54B59" w:rsidR="003E011C" w:rsidRPr="00E11EC8" w:rsidRDefault="00E11EC8">
      <w:pPr>
        <w:ind w:left="107"/>
      </w:pPr>
      <w:r w:rsidRPr="00E11EC8">
        <w:rPr>
          <w:i/>
          <w:spacing w:val="1"/>
        </w:rPr>
        <w:t>E</w:t>
      </w:r>
      <w:r w:rsidRPr="00E11EC8">
        <w:rPr>
          <w:i/>
        </w:rPr>
        <w:t>:</w:t>
      </w:r>
      <w:r w:rsidRPr="00E11EC8">
        <w:rPr>
          <w:i/>
          <w:spacing w:val="-2"/>
        </w:rPr>
        <w:t xml:space="preserve"> </w:t>
      </w:r>
      <w:r w:rsidRPr="00E11EC8">
        <w:rPr>
          <w:i/>
          <w:spacing w:val="-49"/>
        </w:rPr>
        <w:t xml:space="preserve"> </w:t>
      </w:r>
      <w:hyperlink r:id="rId6" w:history="1">
        <w:r w:rsidRPr="00641EBC">
          <w:rPr>
            <w:rStyle w:val="Hyperlink"/>
            <w:i/>
            <w:spacing w:val="1"/>
          </w:rPr>
          <w:t>aubrey@gmail.com</w:t>
        </w:r>
      </w:hyperlink>
    </w:p>
    <w:p w14:paraId="26CC1ABE" w14:textId="77777777" w:rsidR="003E011C" w:rsidRPr="00E11EC8" w:rsidRDefault="003E011C">
      <w:pPr>
        <w:spacing w:before="11" w:line="220" w:lineRule="exact"/>
        <w:rPr>
          <w:sz w:val="22"/>
          <w:szCs w:val="22"/>
        </w:rPr>
      </w:pPr>
    </w:p>
    <w:p w14:paraId="7F2AAE88" w14:textId="77777777" w:rsidR="003E011C" w:rsidRPr="00E11EC8" w:rsidRDefault="00E11EC8">
      <w:pPr>
        <w:ind w:left="107"/>
      </w:pPr>
      <w:r w:rsidRPr="00E11EC8">
        <w:rPr>
          <w:i/>
        </w:rPr>
        <w:t>DO</w:t>
      </w:r>
      <w:r w:rsidRPr="00E11EC8">
        <w:rPr>
          <w:i/>
          <w:spacing w:val="1"/>
        </w:rPr>
        <w:t>B</w:t>
      </w:r>
      <w:r w:rsidRPr="00E11EC8">
        <w:rPr>
          <w:i/>
        </w:rPr>
        <w:t>:</w:t>
      </w:r>
      <w:r w:rsidRPr="00E11EC8">
        <w:rPr>
          <w:i/>
          <w:spacing w:val="-4"/>
        </w:rPr>
        <w:t xml:space="preserve"> </w:t>
      </w:r>
      <w:r w:rsidRPr="00E11EC8">
        <w:rPr>
          <w:i/>
          <w:spacing w:val="1"/>
        </w:rPr>
        <w:t>12</w:t>
      </w:r>
      <w:r w:rsidRPr="00E11EC8">
        <w:rPr>
          <w:i/>
        </w:rPr>
        <w:t>/</w:t>
      </w:r>
      <w:r w:rsidRPr="00E11EC8">
        <w:rPr>
          <w:i/>
          <w:spacing w:val="3"/>
        </w:rPr>
        <w:t>0</w:t>
      </w:r>
      <w:r w:rsidRPr="00E11EC8">
        <w:rPr>
          <w:i/>
          <w:spacing w:val="1"/>
        </w:rPr>
        <w:t>9</w:t>
      </w:r>
      <w:r w:rsidRPr="00E11EC8">
        <w:rPr>
          <w:i/>
        </w:rPr>
        <w:t>/</w:t>
      </w:r>
      <w:r w:rsidRPr="00E11EC8">
        <w:rPr>
          <w:i/>
          <w:spacing w:val="-1"/>
        </w:rPr>
        <w:t>1</w:t>
      </w:r>
      <w:r w:rsidRPr="00E11EC8">
        <w:rPr>
          <w:i/>
          <w:spacing w:val="1"/>
        </w:rPr>
        <w:t>98</w:t>
      </w:r>
      <w:r w:rsidRPr="00E11EC8">
        <w:rPr>
          <w:i/>
        </w:rPr>
        <w:t>5</w:t>
      </w:r>
    </w:p>
    <w:p w14:paraId="23768A80" w14:textId="77777777" w:rsidR="003E011C" w:rsidRPr="00E11EC8" w:rsidRDefault="00E11EC8">
      <w:pPr>
        <w:ind w:left="107"/>
      </w:pPr>
      <w:r w:rsidRPr="00E11EC8">
        <w:rPr>
          <w:i/>
        </w:rPr>
        <w:t>Dr</w:t>
      </w:r>
      <w:r w:rsidRPr="00E11EC8">
        <w:rPr>
          <w:i/>
          <w:spacing w:val="-1"/>
        </w:rPr>
        <w:t>i</w:t>
      </w:r>
      <w:r w:rsidRPr="00E11EC8">
        <w:rPr>
          <w:i/>
        </w:rPr>
        <w:t>vi</w:t>
      </w:r>
      <w:r w:rsidRPr="00E11EC8">
        <w:rPr>
          <w:i/>
          <w:spacing w:val="1"/>
        </w:rPr>
        <w:t>n</w:t>
      </w:r>
      <w:r w:rsidRPr="00E11EC8">
        <w:rPr>
          <w:i/>
        </w:rPr>
        <w:t>g</w:t>
      </w:r>
      <w:r w:rsidRPr="00E11EC8">
        <w:rPr>
          <w:i/>
          <w:spacing w:val="-5"/>
        </w:rPr>
        <w:t xml:space="preserve"> </w:t>
      </w:r>
      <w:r w:rsidRPr="00E11EC8">
        <w:rPr>
          <w:i/>
        </w:rPr>
        <w:t>lice</w:t>
      </w:r>
      <w:r w:rsidRPr="00E11EC8">
        <w:rPr>
          <w:i/>
          <w:spacing w:val="1"/>
        </w:rPr>
        <w:t>n</w:t>
      </w:r>
      <w:r w:rsidRPr="00E11EC8">
        <w:rPr>
          <w:i/>
          <w:spacing w:val="-1"/>
        </w:rPr>
        <w:t>s</w:t>
      </w:r>
      <w:r w:rsidRPr="00E11EC8">
        <w:rPr>
          <w:i/>
        </w:rPr>
        <w:t>e:</w:t>
      </w:r>
      <w:r w:rsidRPr="00E11EC8">
        <w:rPr>
          <w:i/>
          <w:spacing w:val="45"/>
        </w:rPr>
        <w:t xml:space="preserve"> </w:t>
      </w:r>
      <w:r w:rsidRPr="00E11EC8">
        <w:rPr>
          <w:i/>
        </w:rPr>
        <w:t>Yes</w:t>
      </w:r>
    </w:p>
    <w:p w14:paraId="15AC03FB" w14:textId="77777777" w:rsidR="003E011C" w:rsidRPr="00E11EC8" w:rsidRDefault="00E11EC8">
      <w:pPr>
        <w:spacing w:line="220" w:lineRule="exact"/>
        <w:ind w:left="107"/>
      </w:pPr>
      <w:r w:rsidRPr="00E11EC8">
        <w:rPr>
          <w:i/>
          <w:spacing w:val="-1"/>
        </w:rPr>
        <w:t>N</w:t>
      </w:r>
      <w:r w:rsidRPr="00E11EC8">
        <w:rPr>
          <w:i/>
          <w:spacing w:val="1"/>
        </w:rPr>
        <w:t>a</w:t>
      </w:r>
      <w:r w:rsidRPr="00E11EC8">
        <w:rPr>
          <w:i/>
        </w:rPr>
        <w:t>ti</w:t>
      </w:r>
      <w:r w:rsidRPr="00E11EC8">
        <w:rPr>
          <w:i/>
          <w:spacing w:val="1"/>
        </w:rPr>
        <w:t>ona</w:t>
      </w:r>
      <w:r w:rsidRPr="00E11EC8">
        <w:rPr>
          <w:i/>
        </w:rPr>
        <w:t>lity:</w:t>
      </w:r>
      <w:r w:rsidRPr="00E11EC8">
        <w:rPr>
          <w:i/>
          <w:spacing w:val="-9"/>
        </w:rPr>
        <w:t xml:space="preserve"> </w:t>
      </w:r>
      <w:r w:rsidRPr="00E11EC8">
        <w:rPr>
          <w:i/>
        </w:rPr>
        <w:t>B</w:t>
      </w:r>
      <w:r w:rsidRPr="00E11EC8">
        <w:rPr>
          <w:i/>
          <w:spacing w:val="-1"/>
        </w:rPr>
        <w:t>r</w:t>
      </w:r>
      <w:r w:rsidRPr="00E11EC8">
        <w:rPr>
          <w:i/>
        </w:rPr>
        <w:t>iti</w:t>
      </w:r>
      <w:r w:rsidRPr="00E11EC8">
        <w:rPr>
          <w:i/>
          <w:spacing w:val="-1"/>
        </w:rPr>
        <w:t>s</w:t>
      </w:r>
      <w:r w:rsidRPr="00E11EC8">
        <w:rPr>
          <w:i/>
        </w:rPr>
        <w:t>h</w:t>
      </w:r>
    </w:p>
    <w:p w14:paraId="03215F7F" w14:textId="77777777" w:rsidR="003E011C" w:rsidRPr="00E11EC8" w:rsidRDefault="00E11EC8">
      <w:pPr>
        <w:spacing w:before="33"/>
        <w:ind w:left="157" w:right="3816"/>
        <w:jc w:val="center"/>
      </w:pPr>
      <w:r w:rsidRPr="00E11EC8">
        <w:br w:type="column"/>
      </w:r>
      <w:r w:rsidRPr="00E11EC8">
        <w:t>F</w:t>
      </w:r>
      <w:r w:rsidRPr="00E11EC8">
        <w:rPr>
          <w:spacing w:val="-1"/>
        </w:rPr>
        <w:t>u</w:t>
      </w:r>
      <w:r w:rsidRPr="00E11EC8">
        <w:t>l</w:t>
      </w:r>
      <w:r w:rsidRPr="00E11EC8">
        <w:rPr>
          <w:spacing w:val="2"/>
        </w:rPr>
        <w:t>l</w:t>
      </w:r>
      <w:r w:rsidRPr="00E11EC8">
        <w:t>y</w:t>
      </w:r>
      <w:r w:rsidRPr="00E11EC8">
        <w:rPr>
          <w:spacing w:val="-5"/>
        </w:rPr>
        <w:t xml:space="preserve"> </w:t>
      </w:r>
      <w:r w:rsidRPr="00E11EC8">
        <w:rPr>
          <w:spacing w:val="3"/>
        </w:rPr>
        <w:t>a</w:t>
      </w:r>
      <w:r w:rsidRPr="00E11EC8">
        <w:rPr>
          <w:spacing w:val="-2"/>
        </w:rPr>
        <w:t>w</w:t>
      </w:r>
      <w:r w:rsidRPr="00E11EC8">
        <w:t>a</w:t>
      </w:r>
      <w:r w:rsidRPr="00E11EC8">
        <w:rPr>
          <w:spacing w:val="1"/>
        </w:rPr>
        <w:t>r</w:t>
      </w:r>
      <w:r w:rsidRPr="00E11EC8">
        <w:t>e</w:t>
      </w:r>
      <w:r w:rsidRPr="00E11EC8">
        <w:rPr>
          <w:spacing w:val="-4"/>
        </w:rPr>
        <w:t xml:space="preserve"> </w:t>
      </w:r>
      <w:r w:rsidRPr="00E11EC8">
        <w:rPr>
          <w:spacing w:val="1"/>
        </w:rPr>
        <w:t>o</w:t>
      </w:r>
      <w:r w:rsidRPr="00E11EC8">
        <w:t>f</w:t>
      </w:r>
      <w:r w:rsidRPr="00E11EC8">
        <w:rPr>
          <w:spacing w:val="-3"/>
        </w:rPr>
        <w:t xml:space="preserve"> </w:t>
      </w:r>
      <w:r w:rsidRPr="00E11EC8">
        <w:t>all</w:t>
      </w:r>
      <w:r w:rsidRPr="00E11EC8">
        <w:rPr>
          <w:spacing w:val="-2"/>
        </w:rPr>
        <w:t xml:space="preserve"> </w:t>
      </w:r>
      <w:r w:rsidRPr="00E11EC8">
        <w:t>tr</w:t>
      </w:r>
      <w:r w:rsidRPr="00E11EC8">
        <w:rPr>
          <w:spacing w:val="3"/>
        </w:rPr>
        <w:t>a</w:t>
      </w:r>
      <w:r w:rsidRPr="00E11EC8">
        <w:rPr>
          <w:spacing w:val="-2"/>
        </w:rPr>
        <w:t>f</w:t>
      </w:r>
      <w:r w:rsidRPr="00E11EC8">
        <w:rPr>
          <w:spacing w:val="1"/>
        </w:rPr>
        <w:t>f</w:t>
      </w:r>
      <w:r w:rsidRPr="00E11EC8">
        <w:t>ic</w:t>
      </w:r>
      <w:r w:rsidRPr="00E11EC8">
        <w:rPr>
          <w:spacing w:val="-5"/>
        </w:rPr>
        <w:t xml:space="preserve"> </w:t>
      </w:r>
      <w:r w:rsidRPr="00E11EC8">
        <w:rPr>
          <w:spacing w:val="1"/>
          <w:w w:val="99"/>
        </w:rPr>
        <w:t>r</w:t>
      </w:r>
      <w:r w:rsidRPr="00E11EC8">
        <w:rPr>
          <w:w w:val="99"/>
        </w:rPr>
        <w:t>e</w:t>
      </w:r>
      <w:r w:rsidRPr="00E11EC8">
        <w:rPr>
          <w:spacing w:val="1"/>
          <w:w w:val="99"/>
        </w:rPr>
        <w:t>g</w:t>
      </w:r>
      <w:r w:rsidRPr="00E11EC8">
        <w:rPr>
          <w:spacing w:val="-1"/>
          <w:w w:val="99"/>
        </w:rPr>
        <w:t>u</w:t>
      </w:r>
      <w:r w:rsidRPr="00E11EC8">
        <w:rPr>
          <w:w w:val="99"/>
        </w:rPr>
        <w:t>lati</w:t>
      </w:r>
      <w:r w:rsidRPr="00E11EC8">
        <w:rPr>
          <w:spacing w:val="1"/>
          <w:w w:val="99"/>
        </w:rPr>
        <w:t>on</w:t>
      </w:r>
      <w:r w:rsidRPr="00E11EC8">
        <w:rPr>
          <w:spacing w:val="-1"/>
          <w:w w:val="99"/>
        </w:rPr>
        <w:t>s</w:t>
      </w:r>
      <w:r w:rsidRPr="00E11EC8">
        <w:rPr>
          <w:w w:val="99"/>
        </w:rPr>
        <w:t>.</w:t>
      </w:r>
    </w:p>
    <w:p w14:paraId="32593E2A" w14:textId="77777777" w:rsidR="003E011C" w:rsidRPr="00E11EC8" w:rsidRDefault="00E11EC8">
      <w:pPr>
        <w:spacing w:before="32" w:line="270" w:lineRule="auto"/>
        <w:ind w:left="192" w:right="2360" w:firstLine="2"/>
      </w:pPr>
      <w:r w:rsidRPr="00E11EC8">
        <w:rPr>
          <w:spacing w:val="4"/>
        </w:rPr>
        <w:t>C</w:t>
      </w:r>
      <w:r w:rsidRPr="00E11EC8">
        <w:rPr>
          <w:spacing w:val="3"/>
        </w:rPr>
        <w:t>u</w:t>
      </w:r>
      <w:r w:rsidRPr="00E11EC8">
        <w:rPr>
          <w:spacing w:val="2"/>
        </w:rPr>
        <w:t>st</w:t>
      </w:r>
      <w:r w:rsidRPr="00E11EC8">
        <w:rPr>
          <w:spacing w:val="6"/>
        </w:rPr>
        <w:t>o</w:t>
      </w:r>
      <w:r w:rsidRPr="00E11EC8">
        <w:rPr>
          <w:spacing w:val="1"/>
        </w:rPr>
        <w:t>m</w:t>
      </w:r>
      <w:r w:rsidRPr="00E11EC8">
        <w:rPr>
          <w:spacing w:val="3"/>
        </w:rPr>
        <w:t>e</w:t>
      </w:r>
      <w:r w:rsidRPr="00E11EC8">
        <w:t xml:space="preserve">r </w:t>
      </w:r>
      <w:r w:rsidRPr="00E11EC8">
        <w:rPr>
          <w:spacing w:val="1"/>
        </w:rPr>
        <w:t>f</w:t>
      </w:r>
      <w:r w:rsidRPr="00E11EC8">
        <w:rPr>
          <w:spacing w:val="6"/>
        </w:rPr>
        <w:t>o</w:t>
      </w:r>
      <w:r w:rsidRPr="00E11EC8">
        <w:rPr>
          <w:spacing w:val="3"/>
        </w:rPr>
        <w:t>cu</w:t>
      </w:r>
      <w:r w:rsidRPr="00E11EC8">
        <w:rPr>
          <w:spacing w:val="2"/>
        </w:rPr>
        <w:t>s</w:t>
      </w:r>
      <w:r w:rsidRPr="00E11EC8">
        <w:rPr>
          <w:spacing w:val="3"/>
        </w:rPr>
        <w:t>e</w:t>
      </w:r>
      <w:r w:rsidRPr="00E11EC8">
        <w:t>d</w:t>
      </w:r>
      <w:r w:rsidRPr="00E11EC8">
        <w:rPr>
          <w:spacing w:val="2"/>
        </w:rPr>
        <w:t xml:space="preserve"> </w:t>
      </w:r>
      <w:r w:rsidRPr="00E11EC8">
        <w:rPr>
          <w:spacing w:val="3"/>
        </w:rPr>
        <w:t>a</w:t>
      </w:r>
      <w:r w:rsidRPr="00E11EC8">
        <w:rPr>
          <w:spacing w:val="2"/>
        </w:rPr>
        <w:t>t</w:t>
      </w:r>
      <w:r w:rsidRPr="00E11EC8">
        <w:rPr>
          <w:spacing w:val="4"/>
        </w:rPr>
        <w:t>t</w:t>
      </w:r>
      <w:r w:rsidRPr="00E11EC8">
        <w:rPr>
          <w:spacing w:val="2"/>
        </w:rPr>
        <w:t>i</w:t>
      </w:r>
      <w:r w:rsidRPr="00E11EC8">
        <w:rPr>
          <w:spacing w:val="4"/>
        </w:rPr>
        <w:t>t</w:t>
      </w:r>
      <w:r w:rsidRPr="00E11EC8">
        <w:rPr>
          <w:spacing w:val="1"/>
        </w:rPr>
        <w:t>u</w:t>
      </w:r>
      <w:r w:rsidRPr="00E11EC8">
        <w:rPr>
          <w:spacing w:val="3"/>
        </w:rPr>
        <w:t>d</w:t>
      </w:r>
      <w:r w:rsidRPr="00E11EC8">
        <w:t>e</w:t>
      </w:r>
      <w:r w:rsidRPr="00E11EC8">
        <w:rPr>
          <w:spacing w:val="2"/>
        </w:rPr>
        <w:t xml:space="preserve"> </w:t>
      </w:r>
      <w:r w:rsidRPr="00E11EC8">
        <w:rPr>
          <w:spacing w:val="3"/>
        </w:rPr>
        <w:t>a</w:t>
      </w:r>
      <w:r w:rsidRPr="00E11EC8">
        <w:rPr>
          <w:spacing w:val="1"/>
        </w:rPr>
        <w:t>n</w:t>
      </w:r>
      <w:r w:rsidRPr="00E11EC8">
        <w:t>d</w:t>
      </w:r>
      <w:r w:rsidRPr="00E11EC8">
        <w:rPr>
          <w:spacing w:val="3"/>
        </w:rPr>
        <w:t xml:space="preserve"> </w:t>
      </w:r>
      <w:r w:rsidRPr="00E11EC8">
        <w:t>a</w:t>
      </w:r>
      <w:r w:rsidRPr="00E11EC8">
        <w:rPr>
          <w:spacing w:val="7"/>
        </w:rPr>
        <w:t xml:space="preserve"> </w:t>
      </w:r>
      <w:r w:rsidRPr="00E11EC8">
        <w:rPr>
          <w:spacing w:val="1"/>
        </w:rPr>
        <w:t>f</w:t>
      </w:r>
      <w:r w:rsidRPr="00E11EC8">
        <w:rPr>
          <w:spacing w:val="5"/>
        </w:rPr>
        <w:t>r</w:t>
      </w:r>
      <w:r w:rsidRPr="00E11EC8">
        <w:rPr>
          <w:spacing w:val="2"/>
        </w:rPr>
        <w:t>i</w:t>
      </w:r>
      <w:r w:rsidRPr="00E11EC8">
        <w:rPr>
          <w:spacing w:val="5"/>
        </w:rPr>
        <w:t>e</w:t>
      </w:r>
      <w:r w:rsidRPr="00E11EC8">
        <w:rPr>
          <w:spacing w:val="1"/>
        </w:rPr>
        <w:t>n</w:t>
      </w:r>
      <w:r w:rsidRPr="00E11EC8">
        <w:rPr>
          <w:spacing w:val="3"/>
        </w:rPr>
        <w:t>d</w:t>
      </w:r>
      <w:r w:rsidRPr="00E11EC8">
        <w:rPr>
          <w:spacing w:val="4"/>
        </w:rPr>
        <w:t>l</w:t>
      </w:r>
      <w:r w:rsidRPr="00E11EC8">
        <w:t>y</w:t>
      </w:r>
      <w:r w:rsidRPr="00E11EC8">
        <w:rPr>
          <w:spacing w:val="-2"/>
        </w:rPr>
        <w:t xml:space="preserve"> </w:t>
      </w:r>
      <w:r w:rsidRPr="00E11EC8">
        <w:rPr>
          <w:spacing w:val="6"/>
        </w:rPr>
        <w:t>p</w:t>
      </w:r>
      <w:r w:rsidRPr="00E11EC8">
        <w:rPr>
          <w:spacing w:val="3"/>
        </w:rPr>
        <w:t>er</w:t>
      </w:r>
      <w:r w:rsidRPr="00E11EC8">
        <w:rPr>
          <w:spacing w:val="2"/>
        </w:rPr>
        <w:t>s</w:t>
      </w:r>
      <w:r w:rsidRPr="00E11EC8">
        <w:rPr>
          <w:spacing w:val="6"/>
        </w:rPr>
        <w:t>o</w:t>
      </w:r>
      <w:r w:rsidRPr="00E11EC8">
        <w:rPr>
          <w:spacing w:val="1"/>
        </w:rPr>
        <w:t>n</w:t>
      </w:r>
      <w:r w:rsidRPr="00E11EC8">
        <w:rPr>
          <w:spacing w:val="5"/>
        </w:rPr>
        <w:t>a</w:t>
      </w:r>
      <w:r w:rsidRPr="00E11EC8">
        <w:rPr>
          <w:spacing w:val="2"/>
        </w:rPr>
        <w:t>l</w:t>
      </w:r>
      <w:r w:rsidRPr="00E11EC8">
        <w:rPr>
          <w:spacing w:val="4"/>
        </w:rPr>
        <w:t>it</w:t>
      </w:r>
      <w:r w:rsidRPr="00E11EC8">
        <w:rPr>
          <w:spacing w:val="1"/>
        </w:rPr>
        <w:t>y</w:t>
      </w:r>
      <w:r w:rsidRPr="00E11EC8">
        <w:t>. H</w:t>
      </w:r>
      <w:r w:rsidRPr="00E11EC8">
        <w:rPr>
          <w:spacing w:val="1"/>
        </w:rPr>
        <w:t>o</w:t>
      </w:r>
      <w:r w:rsidRPr="00E11EC8">
        <w:t>l</w:t>
      </w:r>
      <w:r w:rsidRPr="00E11EC8">
        <w:rPr>
          <w:spacing w:val="1"/>
        </w:rPr>
        <w:t>d</w:t>
      </w:r>
      <w:r w:rsidRPr="00E11EC8">
        <w:t>i</w:t>
      </w:r>
      <w:r w:rsidRPr="00E11EC8">
        <w:rPr>
          <w:spacing w:val="-1"/>
        </w:rPr>
        <w:t>n</w:t>
      </w:r>
      <w:r w:rsidRPr="00E11EC8">
        <w:t>g</w:t>
      </w:r>
      <w:r w:rsidRPr="00E11EC8">
        <w:rPr>
          <w:spacing w:val="-8"/>
        </w:rPr>
        <w:t xml:space="preserve"> </w:t>
      </w:r>
      <w:r w:rsidRPr="00E11EC8">
        <w:t>a c</w:t>
      </w:r>
      <w:r w:rsidRPr="00E11EC8">
        <w:rPr>
          <w:spacing w:val="-1"/>
        </w:rPr>
        <w:t>u</w:t>
      </w:r>
      <w:r w:rsidRPr="00E11EC8">
        <w:rPr>
          <w:spacing w:val="1"/>
        </w:rPr>
        <w:t>rr</w:t>
      </w:r>
      <w:r w:rsidRPr="00E11EC8">
        <w:rPr>
          <w:spacing w:val="3"/>
        </w:rPr>
        <w:t>e</w:t>
      </w:r>
      <w:r w:rsidRPr="00E11EC8">
        <w:rPr>
          <w:spacing w:val="-1"/>
        </w:rPr>
        <w:t>n</w:t>
      </w:r>
      <w:r w:rsidRPr="00E11EC8">
        <w:t>t</w:t>
      </w:r>
      <w:r w:rsidRPr="00E11EC8">
        <w:rPr>
          <w:spacing w:val="-6"/>
        </w:rPr>
        <w:t xml:space="preserve"> </w:t>
      </w:r>
      <w:r w:rsidRPr="00E11EC8">
        <w:rPr>
          <w:spacing w:val="-1"/>
        </w:rPr>
        <w:t>v</w:t>
      </w:r>
      <w:r w:rsidRPr="00E11EC8">
        <w:t>a</w:t>
      </w:r>
      <w:r w:rsidRPr="00E11EC8">
        <w:rPr>
          <w:spacing w:val="2"/>
        </w:rPr>
        <w:t>l</w:t>
      </w:r>
      <w:r w:rsidRPr="00E11EC8">
        <w:t>id</w:t>
      </w:r>
      <w:r w:rsidRPr="00E11EC8">
        <w:rPr>
          <w:spacing w:val="-3"/>
        </w:rPr>
        <w:t xml:space="preserve"> </w:t>
      </w:r>
      <w:r w:rsidRPr="00E11EC8">
        <w:rPr>
          <w:spacing w:val="2"/>
        </w:rPr>
        <w:t>P</w:t>
      </w:r>
      <w:r w:rsidRPr="00E11EC8">
        <w:rPr>
          <w:spacing w:val="-1"/>
        </w:rPr>
        <w:t>C</w:t>
      </w:r>
      <w:r w:rsidRPr="00E11EC8">
        <w:t>V</w:t>
      </w:r>
      <w:r w:rsidRPr="00E11EC8">
        <w:rPr>
          <w:spacing w:val="-4"/>
        </w:rPr>
        <w:t xml:space="preserve"> </w:t>
      </w:r>
      <w:r w:rsidRPr="00E11EC8">
        <w:t>lice</w:t>
      </w:r>
      <w:r w:rsidRPr="00E11EC8">
        <w:rPr>
          <w:spacing w:val="-1"/>
        </w:rPr>
        <w:t>n</w:t>
      </w:r>
      <w:r w:rsidRPr="00E11EC8">
        <w:t>c</w:t>
      </w:r>
      <w:r w:rsidRPr="00E11EC8">
        <w:rPr>
          <w:spacing w:val="1"/>
        </w:rPr>
        <w:t>e</w:t>
      </w:r>
      <w:r w:rsidRPr="00E11EC8">
        <w:t>.</w:t>
      </w:r>
    </w:p>
    <w:p w14:paraId="24B29F7D" w14:textId="77777777" w:rsidR="003E011C" w:rsidRPr="00E11EC8" w:rsidRDefault="00E11EC8">
      <w:pPr>
        <w:spacing w:before="1" w:line="272" w:lineRule="auto"/>
        <w:ind w:left="194" w:right="477" w:hanging="2"/>
      </w:pPr>
      <w:r w:rsidRPr="00E11EC8">
        <w:rPr>
          <w:spacing w:val="-2"/>
        </w:rPr>
        <w:t>A</w:t>
      </w:r>
      <w:r w:rsidRPr="00E11EC8">
        <w:rPr>
          <w:spacing w:val="1"/>
        </w:rPr>
        <w:t>b</w:t>
      </w:r>
      <w:r w:rsidRPr="00E11EC8">
        <w:t>ili</w:t>
      </w:r>
      <w:r w:rsidRPr="00E11EC8">
        <w:rPr>
          <w:spacing w:val="1"/>
        </w:rPr>
        <w:t>t</w:t>
      </w:r>
      <w:r w:rsidRPr="00E11EC8">
        <w:t>y</w:t>
      </w:r>
      <w:r w:rsidRPr="00E11EC8">
        <w:rPr>
          <w:spacing w:val="-7"/>
        </w:rPr>
        <w:t xml:space="preserve"> </w:t>
      </w:r>
      <w:r w:rsidRPr="00E11EC8">
        <w:t>to</w:t>
      </w:r>
      <w:r w:rsidRPr="00E11EC8">
        <w:rPr>
          <w:spacing w:val="-1"/>
        </w:rPr>
        <w:t xml:space="preserve"> </w:t>
      </w:r>
      <w:r w:rsidRPr="00E11EC8">
        <w:rPr>
          <w:spacing w:val="1"/>
        </w:rPr>
        <w:t>r</w:t>
      </w:r>
      <w:r w:rsidRPr="00E11EC8">
        <w:t>e</w:t>
      </w:r>
      <w:r w:rsidRPr="00E11EC8">
        <w:rPr>
          <w:spacing w:val="1"/>
        </w:rPr>
        <w:t>a</w:t>
      </w:r>
      <w:r w:rsidRPr="00E11EC8">
        <w:t>d</w:t>
      </w:r>
      <w:r w:rsidRPr="00E11EC8">
        <w:rPr>
          <w:spacing w:val="1"/>
        </w:rPr>
        <w:t xml:space="preserve"> </w:t>
      </w:r>
      <w:r w:rsidRPr="00E11EC8">
        <w:rPr>
          <w:spacing w:val="-4"/>
        </w:rPr>
        <w:t>m</w:t>
      </w:r>
      <w:r w:rsidRPr="00E11EC8">
        <w:t>a</w:t>
      </w:r>
      <w:r w:rsidRPr="00E11EC8">
        <w:rPr>
          <w:spacing w:val="1"/>
        </w:rPr>
        <w:t>p</w:t>
      </w:r>
      <w:r w:rsidRPr="00E11EC8">
        <w:t>s</w:t>
      </w:r>
      <w:r w:rsidRPr="00E11EC8">
        <w:rPr>
          <w:spacing w:val="-4"/>
        </w:rPr>
        <w:t xml:space="preserve"> </w:t>
      </w:r>
      <w:r w:rsidRPr="00E11EC8">
        <w:t>a</w:t>
      </w:r>
      <w:r w:rsidRPr="00E11EC8">
        <w:rPr>
          <w:spacing w:val="-1"/>
        </w:rPr>
        <w:t>n</w:t>
      </w:r>
      <w:r w:rsidRPr="00E11EC8">
        <w:t>d</w:t>
      </w:r>
      <w:r w:rsidRPr="00E11EC8">
        <w:rPr>
          <w:spacing w:val="1"/>
        </w:rPr>
        <w:t xml:space="preserve"> </w:t>
      </w:r>
      <w:r w:rsidRPr="00E11EC8">
        <w:rPr>
          <w:spacing w:val="-2"/>
        </w:rPr>
        <w:t>f</w:t>
      </w:r>
      <w:r w:rsidRPr="00E11EC8">
        <w:rPr>
          <w:spacing w:val="1"/>
        </w:rPr>
        <w:t>o</w:t>
      </w:r>
      <w:r w:rsidRPr="00E11EC8">
        <w:t>ll</w:t>
      </w:r>
      <w:r w:rsidRPr="00E11EC8">
        <w:rPr>
          <w:spacing w:val="3"/>
        </w:rPr>
        <w:t>o</w:t>
      </w:r>
      <w:r w:rsidRPr="00E11EC8">
        <w:t>w</w:t>
      </w:r>
      <w:r w:rsidRPr="00E11EC8">
        <w:rPr>
          <w:spacing w:val="-7"/>
        </w:rPr>
        <w:t xml:space="preserve"> </w:t>
      </w:r>
      <w:r w:rsidRPr="00E11EC8">
        <w:rPr>
          <w:spacing w:val="-1"/>
        </w:rPr>
        <w:t>v</w:t>
      </w:r>
      <w:r w:rsidRPr="00E11EC8">
        <w:t>e</w:t>
      </w:r>
      <w:r w:rsidRPr="00E11EC8">
        <w:rPr>
          <w:spacing w:val="1"/>
        </w:rPr>
        <w:t>rb</w:t>
      </w:r>
      <w:r w:rsidRPr="00E11EC8">
        <w:t>al</w:t>
      </w:r>
      <w:r w:rsidRPr="00E11EC8">
        <w:rPr>
          <w:spacing w:val="-5"/>
        </w:rPr>
        <w:t xml:space="preserve"> </w:t>
      </w:r>
      <w:r w:rsidRPr="00E11EC8">
        <w:rPr>
          <w:spacing w:val="-1"/>
        </w:rPr>
        <w:t>g</w:t>
      </w:r>
      <w:r w:rsidRPr="00E11EC8">
        <w:t>e</w:t>
      </w:r>
      <w:r w:rsidRPr="00E11EC8">
        <w:rPr>
          <w:spacing w:val="1"/>
        </w:rPr>
        <w:t>o</w:t>
      </w:r>
      <w:r w:rsidRPr="00E11EC8">
        <w:rPr>
          <w:spacing w:val="-1"/>
        </w:rPr>
        <w:t>g</w:t>
      </w:r>
      <w:r w:rsidRPr="00E11EC8">
        <w:rPr>
          <w:spacing w:val="1"/>
        </w:rPr>
        <w:t>r</w:t>
      </w:r>
      <w:r w:rsidRPr="00E11EC8">
        <w:t>a</w:t>
      </w:r>
      <w:r w:rsidRPr="00E11EC8">
        <w:rPr>
          <w:spacing w:val="1"/>
        </w:rPr>
        <w:t>p</w:t>
      </w:r>
      <w:r w:rsidRPr="00E11EC8">
        <w:rPr>
          <w:spacing w:val="-1"/>
        </w:rPr>
        <w:t>h</w:t>
      </w:r>
      <w:r w:rsidRPr="00E11EC8">
        <w:t>ic</w:t>
      </w:r>
      <w:r w:rsidRPr="00E11EC8">
        <w:rPr>
          <w:spacing w:val="-9"/>
        </w:rPr>
        <w:t xml:space="preserve"> </w:t>
      </w:r>
      <w:r w:rsidRPr="00E11EC8">
        <w:rPr>
          <w:spacing w:val="1"/>
        </w:rPr>
        <w:t>d</w:t>
      </w:r>
      <w:r w:rsidRPr="00E11EC8">
        <w:t>ire</w:t>
      </w:r>
      <w:r w:rsidRPr="00E11EC8">
        <w:rPr>
          <w:spacing w:val="1"/>
        </w:rPr>
        <w:t>c</w:t>
      </w:r>
      <w:r w:rsidRPr="00E11EC8">
        <w:t>ti</w:t>
      </w:r>
      <w:r w:rsidRPr="00E11EC8">
        <w:rPr>
          <w:spacing w:val="3"/>
        </w:rPr>
        <w:t>o</w:t>
      </w:r>
      <w:r w:rsidRPr="00E11EC8">
        <w:rPr>
          <w:spacing w:val="-1"/>
        </w:rPr>
        <w:t>n</w:t>
      </w:r>
      <w:r w:rsidRPr="00E11EC8">
        <w:t>s</w:t>
      </w:r>
      <w:r w:rsidRPr="00E11EC8">
        <w:rPr>
          <w:spacing w:val="-8"/>
        </w:rPr>
        <w:t xml:space="preserve"> </w:t>
      </w:r>
      <w:r w:rsidRPr="00E11EC8">
        <w:t>to</w:t>
      </w:r>
      <w:r w:rsidRPr="00E11EC8">
        <w:rPr>
          <w:spacing w:val="-1"/>
        </w:rPr>
        <w:t xml:space="preserve"> </w:t>
      </w:r>
      <w:r w:rsidRPr="00E11EC8">
        <w:rPr>
          <w:spacing w:val="1"/>
        </w:rPr>
        <w:t>ro</w:t>
      </w:r>
      <w:r w:rsidRPr="00E11EC8">
        <w:rPr>
          <w:spacing w:val="-1"/>
        </w:rPr>
        <w:t>u</w:t>
      </w:r>
      <w:r w:rsidRPr="00E11EC8">
        <w:t>te</w:t>
      </w:r>
      <w:r w:rsidRPr="00E11EC8">
        <w:rPr>
          <w:spacing w:val="-4"/>
        </w:rPr>
        <w:t xml:space="preserve"> </w:t>
      </w:r>
      <w:r w:rsidRPr="00E11EC8">
        <w:t>c</w:t>
      </w:r>
      <w:r w:rsidRPr="00E11EC8">
        <w:rPr>
          <w:spacing w:val="-1"/>
        </w:rPr>
        <w:t>h</w:t>
      </w:r>
      <w:r w:rsidRPr="00E11EC8">
        <w:rPr>
          <w:spacing w:val="3"/>
        </w:rPr>
        <w:t>a</w:t>
      </w:r>
      <w:r w:rsidRPr="00E11EC8">
        <w:rPr>
          <w:spacing w:val="1"/>
        </w:rPr>
        <w:t>n</w:t>
      </w:r>
      <w:r w:rsidRPr="00E11EC8">
        <w:rPr>
          <w:spacing w:val="-1"/>
        </w:rPr>
        <w:t>g</w:t>
      </w:r>
      <w:r w:rsidRPr="00E11EC8">
        <w:t xml:space="preserve">es. </w:t>
      </w:r>
      <w:r w:rsidRPr="00E11EC8">
        <w:rPr>
          <w:spacing w:val="2"/>
        </w:rPr>
        <w:t>H</w:t>
      </w:r>
      <w:r w:rsidRPr="00E11EC8">
        <w:rPr>
          <w:spacing w:val="5"/>
        </w:rPr>
        <w:t>a</w:t>
      </w:r>
      <w:r w:rsidRPr="00E11EC8">
        <w:rPr>
          <w:spacing w:val="1"/>
        </w:rPr>
        <w:t>v</w:t>
      </w:r>
      <w:r w:rsidRPr="00E11EC8">
        <w:rPr>
          <w:spacing w:val="4"/>
        </w:rPr>
        <w:t>i</w:t>
      </w:r>
      <w:r w:rsidRPr="00E11EC8">
        <w:rPr>
          <w:spacing w:val="3"/>
        </w:rPr>
        <w:t>n</w:t>
      </w:r>
      <w:r w:rsidRPr="00E11EC8">
        <w:t>g</w:t>
      </w:r>
      <w:r w:rsidRPr="00E11EC8">
        <w:rPr>
          <w:spacing w:val="-2"/>
        </w:rPr>
        <w:t xml:space="preserve"> </w:t>
      </w:r>
      <w:r w:rsidRPr="00E11EC8">
        <w:t>a</w:t>
      </w:r>
      <w:r w:rsidRPr="00E11EC8">
        <w:rPr>
          <w:spacing w:val="7"/>
        </w:rPr>
        <w:t xml:space="preserve"> </w:t>
      </w:r>
      <w:r w:rsidRPr="00E11EC8">
        <w:rPr>
          <w:spacing w:val="3"/>
        </w:rPr>
        <w:t>c</w:t>
      </w:r>
      <w:r w:rsidRPr="00E11EC8">
        <w:rPr>
          <w:spacing w:val="6"/>
        </w:rPr>
        <w:t>o</w:t>
      </w:r>
      <w:r w:rsidRPr="00E11EC8">
        <w:rPr>
          <w:spacing w:val="3"/>
        </w:rPr>
        <w:t>n</w:t>
      </w:r>
      <w:r w:rsidRPr="00E11EC8">
        <w:rPr>
          <w:spacing w:val="1"/>
        </w:rPr>
        <w:t>f</w:t>
      </w:r>
      <w:r w:rsidRPr="00E11EC8">
        <w:rPr>
          <w:spacing w:val="2"/>
        </w:rPr>
        <w:t>i</w:t>
      </w:r>
      <w:r w:rsidRPr="00E11EC8">
        <w:rPr>
          <w:spacing w:val="3"/>
        </w:rPr>
        <w:t>d</w:t>
      </w:r>
      <w:r w:rsidRPr="00E11EC8">
        <w:rPr>
          <w:spacing w:val="5"/>
        </w:rPr>
        <w:t>e</w:t>
      </w:r>
      <w:r w:rsidRPr="00E11EC8">
        <w:rPr>
          <w:spacing w:val="1"/>
        </w:rPr>
        <w:t>n</w:t>
      </w:r>
      <w:r w:rsidRPr="00E11EC8">
        <w:t>t</w:t>
      </w:r>
      <w:r w:rsidRPr="00E11EC8">
        <w:rPr>
          <w:spacing w:val="-1"/>
        </w:rPr>
        <w:t xml:space="preserve"> </w:t>
      </w:r>
      <w:r w:rsidRPr="00E11EC8">
        <w:rPr>
          <w:spacing w:val="5"/>
        </w:rPr>
        <w:t>a</w:t>
      </w:r>
      <w:r w:rsidRPr="00E11EC8">
        <w:rPr>
          <w:spacing w:val="1"/>
        </w:rPr>
        <w:t>n</w:t>
      </w:r>
      <w:r w:rsidRPr="00E11EC8">
        <w:t>d</w:t>
      </w:r>
      <w:r w:rsidRPr="00E11EC8">
        <w:rPr>
          <w:spacing w:val="5"/>
        </w:rPr>
        <w:t xml:space="preserve"> </w:t>
      </w:r>
      <w:r w:rsidRPr="00E11EC8">
        <w:rPr>
          <w:spacing w:val="1"/>
        </w:rPr>
        <w:t>f</w:t>
      </w:r>
      <w:r w:rsidRPr="00E11EC8">
        <w:rPr>
          <w:spacing w:val="3"/>
        </w:rPr>
        <w:t>r</w:t>
      </w:r>
      <w:r w:rsidRPr="00E11EC8">
        <w:rPr>
          <w:spacing w:val="4"/>
        </w:rPr>
        <w:t>i</w:t>
      </w:r>
      <w:r w:rsidRPr="00E11EC8">
        <w:rPr>
          <w:spacing w:val="3"/>
        </w:rPr>
        <w:t>e</w:t>
      </w:r>
      <w:r w:rsidRPr="00E11EC8">
        <w:rPr>
          <w:spacing w:val="1"/>
        </w:rPr>
        <w:t>n</w:t>
      </w:r>
      <w:r w:rsidRPr="00E11EC8">
        <w:rPr>
          <w:spacing w:val="3"/>
        </w:rPr>
        <w:t>d</w:t>
      </w:r>
      <w:r w:rsidRPr="00E11EC8">
        <w:rPr>
          <w:spacing w:val="4"/>
        </w:rPr>
        <w:t>l</w:t>
      </w:r>
      <w:r w:rsidRPr="00E11EC8">
        <w:t>y</w:t>
      </w:r>
      <w:r w:rsidRPr="00E11EC8">
        <w:rPr>
          <w:spacing w:val="-2"/>
        </w:rPr>
        <w:t xml:space="preserve"> </w:t>
      </w:r>
      <w:r w:rsidRPr="00E11EC8">
        <w:rPr>
          <w:spacing w:val="13"/>
        </w:rPr>
        <w:t>p</w:t>
      </w:r>
      <w:r w:rsidRPr="00E11EC8">
        <w:rPr>
          <w:spacing w:val="3"/>
        </w:rPr>
        <w:t>er</w:t>
      </w:r>
      <w:r w:rsidRPr="00E11EC8">
        <w:rPr>
          <w:spacing w:val="2"/>
        </w:rPr>
        <w:t>s</w:t>
      </w:r>
      <w:r w:rsidRPr="00E11EC8">
        <w:rPr>
          <w:spacing w:val="6"/>
        </w:rPr>
        <w:t>o</w:t>
      </w:r>
      <w:r w:rsidRPr="00E11EC8">
        <w:rPr>
          <w:spacing w:val="1"/>
        </w:rPr>
        <w:t>n</w:t>
      </w:r>
      <w:r w:rsidRPr="00E11EC8">
        <w:rPr>
          <w:spacing w:val="5"/>
        </w:rPr>
        <w:t>a</w:t>
      </w:r>
      <w:r w:rsidRPr="00E11EC8">
        <w:rPr>
          <w:spacing w:val="2"/>
        </w:rPr>
        <w:t>l</w:t>
      </w:r>
      <w:r w:rsidRPr="00E11EC8">
        <w:rPr>
          <w:spacing w:val="4"/>
        </w:rPr>
        <w:t>it</w:t>
      </w:r>
      <w:r w:rsidRPr="00E11EC8">
        <w:rPr>
          <w:spacing w:val="1"/>
        </w:rPr>
        <w:t>y</w:t>
      </w:r>
      <w:r w:rsidRPr="00E11EC8">
        <w:t>.</w:t>
      </w:r>
    </w:p>
    <w:p w14:paraId="739D3ACD" w14:textId="77777777" w:rsidR="003E011C" w:rsidRPr="00E11EC8" w:rsidRDefault="00E11EC8">
      <w:pPr>
        <w:spacing w:line="220" w:lineRule="exact"/>
        <w:ind w:left="194"/>
      </w:pPr>
      <w:r w:rsidRPr="00E11EC8">
        <w:rPr>
          <w:spacing w:val="4"/>
        </w:rPr>
        <w:t>W</w:t>
      </w:r>
      <w:r w:rsidRPr="00E11EC8">
        <w:rPr>
          <w:spacing w:val="2"/>
        </w:rPr>
        <w:t>il</w:t>
      </w:r>
      <w:r w:rsidRPr="00E11EC8">
        <w:rPr>
          <w:spacing w:val="4"/>
        </w:rPr>
        <w:t>l</w:t>
      </w:r>
      <w:r w:rsidRPr="00E11EC8">
        <w:rPr>
          <w:spacing w:val="4"/>
        </w:rPr>
        <w:t>i</w:t>
      </w:r>
      <w:r w:rsidRPr="00E11EC8">
        <w:rPr>
          <w:spacing w:val="3"/>
        </w:rPr>
        <w:t>n</w:t>
      </w:r>
      <w:r w:rsidRPr="00E11EC8">
        <w:t>g</w:t>
      </w:r>
      <w:r w:rsidRPr="00E11EC8">
        <w:rPr>
          <w:spacing w:val="-2"/>
        </w:rPr>
        <w:t xml:space="preserve"> </w:t>
      </w:r>
      <w:r w:rsidRPr="00E11EC8">
        <w:rPr>
          <w:spacing w:val="2"/>
        </w:rPr>
        <w:t>t</w:t>
      </w:r>
      <w:r w:rsidRPr="00E11EC8">
        <w:t>o</w:t>
      </w:r>
      <w:r w:rsidRPr="00E11EC8">
        <w:rPr>
          <w:spacing w:val="9"/>
        </w:rPr>
        <w:t xml:space="preserve"> </w:t>
      </w:r>
      <w:r w:rsidRPr="00E11EC8">
        <w:rPr>
          <w:spacing w:val="-2"/>
        </w:rPr>
        <w:t>w</w:t>
      </w:r>
      <w:r w:rsidRPr="00E11EC8">
        <w:rPr>
          <w:spacing w:val="3"/>
        </w:rPr>
        <w:t>o</w:t>
      </w:r>
      <w:r w:rsidRPr="00E11EC8">
        <w:rPr>
          <w:spacing w:val="5"/>
        </w:rPr>
        <w:t>r</w:t>
      </w:r>
      <w:r w:rsidRPr="00E11EC8">
        <w:t>k</w:t>
      </w:r>
      <w:r w:rsidRPr="00E11EC8">
        <w:rPr>
          <w:spacing w:val="2"/>
        </w:rPr>
        <w:t xml:space="preserve"> </w:t>
      </w:r>
      <w:r w:rsidRPr="00E11EC8">
        <w:rPr>
          <w:spacing w:val="4"/>
        </w:rPr>
        <w:t>s</w:t>
      </w:r>
      <w:r w:rsidRPr="00E11EC8">
        <w:rPr>
          <w:spacing w:val="1"/>
        </w:rPr>
        <w:t>h</w:t>
      </w:r>
      <w:r w:rsidRPr="00E11EC8">
        <w:rPr>
          <w:spacing w:val="4"/>
        </w:rPr>
        <w:t>i</w:t>
      </w:r>
      <w:r w:rsidRPr="00E11EC8">
        <w:rPr>
          <w:spacing w:val="3"/>
        </w:rPr>
        <w:t>f</w:t>
      </w:r>
      <w:r w:rsidRPr="00E11EC8">
        <w:t>t</w:t>
      </w:r>
      <w:r w:rsidRPr="00E11EC8">
        <w:rPr>
          <w:spacing w:val="1"/>
        </w:rPr>
        <w:t xml:space="preserve"> </w:t>
      </w:r>
      <w:r w:rsidRPr="00E11EC8">
        <w:rPr>
          <w:spacing w:val="3"/>
        </w:rPr>
        <w:t>p</w:t>
      </w:r>
      <w:r w:rsidRPr="00E11EC8">
        <w:rPr>
          <w:spacing w:val="5"/>
        </w:rPr>
        <w:t>a</w:t>
      </w:r>
      <w:r w:rsidRPr="00E11EC8">
        <w:rPr>
          <w:spacing w:val="2"/>
        </w:rPr>
        <w:t>tt</w:t>
      </w:r>
      <w:r w:rsidRPr="00E11EC8">
        <w:rPr>
          <w:spacing w:val="5"/>
        </w:rPr>
        <w:t>e</w:t>
      </w:r>
      <w:r w:rsidRPr="00E11EC8">
        <w:rPr>
          <w:spacing w:val="3"/>
        </w:rPr>
        <w:t>rn</w:t>
      </w:r>
      <w:r w:rsidRPr="00E11EC8">
        <w:t>s</w:t>
      </w:r>
      <w:r w:rsidRPr="00E11EC8">
        <w:rPr>
          <w:spacing w:val="-2"/>
        </w:rPr>
        <w:t xml:space="preserve"> </w:t>
      </w:r>
      <w:r w:rsidRPr="00E11EC8">
        <w:rPr>
          <w:spacing w:val="6"/>
        </w:rPr>
        <w:t>o</w:t>
      </w:r>
      <w:r w:rsidRPr="00E11EC8">
        <w:t>f</w:t>
      </w:r>
      <w:r w:rsidRPr="00E11EC8">
        <w:rPr>
          <w:spacing w:val="1"/>
        </w:rPr>
        <w:t xml:space="preserve"> </w:t>
      </w:r>
      <w:r w:rsidRPr="00E11EC8">
        <w:rPr>
          <w:spacing w:val="3"/>
        </w:rPr>
        <w:t>ea</w:t>
      </w:r>
      <w:r w:rsidRPr="00E11EC8">
        <w:rPr>
          <w:spacing w:val="5"/>
        </w:rPr>
        <w:t>r</w:t>
      </w:r>
      <w:r w:rsidRPr="00E11EC8">
        <w:rPr>
          <w:spacing w:val="13"/>
        </w:rPr>
        <w:t>l</w:t>
      </w:r>
      <w:r w:rsidRPr="00E11EC8">
        <w:rPr>
          <w:spacing w:val="1"/>
        </w:rPr>
        <w:t>y</w:t>
      </w:r>
      <w:r w:rsidRPr="00E11EC8">
        <w:t>,</w:t>
      </w:r>
      <w:r w:rsidRPr="00E11EC8">
        <w:rPr>
          <w:spacing w:val="1"/>
        </w:rPr>
        <w:t xml:space="preserve"> </w:t>
      </w:r>
      <w:r w:rsidRPr="00E11EC8">
        <w:rPr>
          <w:spacing w:val="2"/>
        </w:rPr>
        <w:t>l</w:t>
      </w:r>
      <w:r w:rsidRPr="00E11EC8">
        <w:rPr>
          <w:spacing w:val="5"/>
        </w:rPr>
        <w:t>a</w:t>
      </w:r>
      <w:r w:rsidRPr="00E11EC8">
        <w:rPr>
          <w:spacing w:val="2"/>
        </w:rPr>
        <w:t>t</w:t>
      </w:r>
      <w:r w:rsidRPr="00E11EC8">
        <w:t>e</w:t>
      </w:r>
      <w:r w:rsidRPr="00E11EC8">
        <w:rPr>
          <w:spacing w:val="2"/>
        </w:rPr>
        <w:t xml:space="preserve"> </w:t>
      </w:r>
      <w:r w:rsidRPr="00E11EC8">
        <w:rPr>
          <w:spacing w:val="5"/>
        </w:rPr>
        <w:t>a</w:t>
      </w:r>
      <w:r w:rsidRPr="00E11EC8">
        <w:rPr>
          <w:spacing w:val="1"/>
        </w:rPr>
        <w:t>n</w:t>
      </w:r>
      <w:r w:rsidRPr="00E11EC8">
        <w:t>d</w:t>
      </w:r>
      <w:r w:rsidRPr="00E11EC8">
        <w:rPr>
          <w:spacing w:val="5"/>
        </w:rPr>
        <w:t xml:space="preserve"> </w:t>
      </w:r>
      <w:r w:rsidRPr="00E11EC8">
        <w:rPr>
          <w:spacing w:val="3"/>
        </w:rPr>
        <w:t>n</w:t>
      </w:r>
      <w:r w:rsidRPr="00E11EC8">
        <w:rPr>
          <w:spacing w:val="2"/>
        </w:rPr>
        <w:t>i</w:t>
      </w:r>
      <w:r w:rsidRPr="00E11EC8">
        <w:rPr>
          <w:spacing w:val="3"/>
        </w:rPr>
        <w:t>gh</w:t>
      </w:r>
      <w:r w:rsidRPr="00E11EC8">
        <w:rPr>
          <w:spacing w:val="2"/>
        </w:rPr>
        <w:t>t</w:t>
      </w:r>
      <w:r w:rsidRPr="00E11EC8">
        <w:rPr>
          <w:spacing w:val="4"/>
        </w:rPr>
        <w:t>s</w:t>
      </w:r>
      <w:r w:rsidRPr="00E11EC8">
        <w:t>,</w:t>
      </w:r>
      <w:r w:rsidRPr="00E11EC8">
        <w:rPr>
          <w:spacing w:val="3"/>
        </w:rPr>
        <w:t xml:space="preserve"> </w:t>
      </w:r>
      <w:r w:rsidRPr="00E11EC8">
        <w:t>7</w:t>
      </w:r>
      <w:r w:rsidRPr="00E11EC8">
        <w:rPr>
          <w:spacing w:val="5"/>
        </w:rPr>
        <w:t xml:space="preserve"> </w:t>
      </w:r>
      <w:r w:rsidRPr="00E11EC8">
        <w:rPr>
          <w:spacing w:val="3"/>
        </w:rPr>
        <w:t>d</w:t>
      </w:r>
      <w:r w:rsidRPr="00E11EC8">
        <w:rPr>
          <w:spacing w:val="5"/>
        </w:rPr>
        <w:t>a</w:t>
      </w:r>
      <w:r w:rsidRPr="00E11EC8">
        <w:rPr>
          <w:spacing w:val="1"/>
        </w:rPr>
        <w:t>y</w:t>
      </w:r>
      <w:r w:rsidRPr="00E11EC8">
        <w:t>s a</w:t>
      </w:r>
      <w:r w:rsidRPr="00E11EC8">
        <w:rPr>
          <w:spacing w:val="9"/>
        </w:rPr>
        <w:t xml:space="preserve"> </w:t>
      </w:r>
      <w:r w:rsidRPr="00E11EC8">
        <w:t>w</w:t>
      </w:r>
      <w:r w:rsidRPr="00E11EC8">
        <w:rPr>
          <w:spacing w:val="3"/>
        </w:rPr>
        <w:t>e</w:t>
      </w:r>
      <w:r w:rsidRPr="00E11EC8">
        <w:rPr>
          <w:spacing w:val="5"/>
        </w:rPr>
        <w:t>e</w:t>
      </w:r>
      <w:r w:rsidRPr="00E11EC8">
        <w:rPr>
          <w:spacing w:val="1"/>
        </w:rPr>
        <w:t>k</w:t>
      </w:r>
      <w:r w:rsidRPr="00E11EC8">
        <w:t>.</w:t>
      </w:r>
    </w:p>
    <w:p w14:paraId="71E5B3BF" w14:textId="77777777" w:rsidR="003E011C" w:rsidRPr="00E11EC8" w:rsidRDefault="003E011C">
      <w:pPr>
        <w:spacing w:before="12" w:line="260" w:lineRule="exact"/>
        <w:rPr>
          <w:sz w:val="26"/>
          <w:szCs w:val="26"/>
        </w:rPr>
      </w:pPr>
    </w:p>
    <w:p w14:paraId="142D882C" w14:textId="77777777" w:rsidR="003E011C" w:rsidRPr="00E11EC8" w:rsidRDefault="00E11EC8">
      <w:pPr>
        <w:rPr>
          <w:sz w:val="22"/>
          <w:szCs w:val="22"/>
        </w:rPr>
      </w:pPr>
      <w:r w:rsidRPr="00E11EC8">
        <w:rPr>
          <w:spacing w:val="4"/>
          <w:sz w:val="22"/>
          <w:szCs w:val="22"/>
        </w:rPr>
        <w:t>ACAD</w:t>
      </w:r>
      <w:r w:rsidRPr="00E11EC8">
        <w:rPr>
          <w:spacing w:val="2"/>
          <w:sz w:val="22"/>
          <w:szCs w:val="22"/>
        </w:rPr>
        <w:t>E</w:t>
      </w:r>
      <w:r w:rsidRPr="00E11EC8">
        <w:rPr>
          <w:spacing w:val="5"/>
          <w:sz w:val="22"/>
          <w:szCs w:val="22"/>
        </w:rPr>
        <w:t>M</w:t>
      </w:r>
      <w:r w:rsidRPr="00E11EC8">
        <w:rPr>
          <w:spacing w:val="1"/>
          <w:sz w:val="22"/>
          <w:szCs w:val="22"/>
        </w:rPr>
        <w:t>I</w:t>
      </w:r>
      <w:r w:rsidRPr="00E11EC8">
        <w:rPr>
          <w:sz w:val="22"/>
          <w:szCs w:val="22"/>
        </w:rPr>
        <w:t>C</w:t>
      </w:r>
      <w:r w:rsidRPr="00E11EC8">
        <w:rPr>
          <w:spacing w:val="9"/>
          <w:sz w:val="22"/>
          <w:szCs w:val="22"/>
        </w:rPr>
        <w:t xml:space="preserve"> </w:t>
      </w:r>
      <w:r w:rsidRPr="00E11EC8">
        <w:rPr>
          <w:spacing w:val="4"/>
          <w:sz w:val="22"/>
          <w:szCs w:val="22"/>
        </w:rPr>
        <w:t>QUAL</w:t>
      </w:r>
      <w:r w:rsidRPr="00E11EC8">
        <w:rPr>
          <w:spacing w:val="1"/>
          <w:sz w:val="22"/>
          <w:szCs w:val="22"/>
        </w:rPr>
        <w:t>I</w:t>
      </w:r>
      <w:r w:rsidRPr="00E11EC8">
        <w:rPr>
          <w:spacing w:val="4"/>
          <w:sz w:val="22"/>
          <w:szCs w:val="22"/>
        </w:rPr>
        <w:t>F</w:t>
      </w:r>
      <w:r w:rsidRPr="00E11EC8">
        <w:rPr>
          <w:spacing w:val="1"/>
          <w:sz w:val="22"/>
          <w:szCs w:val="22"/>
        </w:rPr>
        <w:t>I</w:t>
      </w:r>
      <w:r w:rsidRPr="00E11EC8">
        <w:rPr>
          <w:spacing w:val="6"/>
          <w:sz w:val="22"/>
          <w:szCs w:val="22"/>
        </w:rPr>
        <w:t>C</w:t>
      </w:r>
      <w:r w:rsidRPr="00E11EC8">
        <w:rPr>
          <w:spacing w:val="4"/>
          <w:sz w:val="22"/>
          <w:szCs w:val="22"/>
        </w:rPr>
        <w:t>A</w:t>
      </w:r>
      <w:r w:rsidRPr="00E11EC8">
        <w:rPr>
          <w:spacing w:val="6"/>
          <w:sz w:val="22"/>
          <w:szCs w:val="22"/>
        </w:rPr>
        <w:t>T</w:t>
      </w:r>
      <w:r w:rsidRPr="00E11EC8">
        <w:rPr>
          <w:spacing w:val="1"/>
          <w:sz w:val="22"/>
          <w:szCs w:val="22"/>
        </w:rPr>
        <w:t>I</w:t>
      </w:r>
      <w:r w:rsidRPr="00E11EC8">
        <w:rPr>
          <w:spacing w:val="4"/>
          <w:sz w:val="22"/>
          <w:szCs w:val="22"/>
        </w:rPr>
        <w:t>ON</w:t>
      </w:r>
      <w:r w:rsidRPr="00E11EC8">
        <w:rPr>
          <w:sz w:val="22"/>
          <w:szCs w:val="22"/>
        </w:rPr>
        <w:t>S</w:t>
      </w:r>
    </w:p>
    <w:p w14:paraId="31CDB51C" w14:textId="77777777" w:rsidR="003E011C" w:rsidRPr="00E11EC8" w:rsidRDefault="003E011C">
      <w:pPr>
        <w:spacing w:before="4" w:line="280" w:lineRule="exact"/>
        <w:rPr>
          <w:sz w:val="28"/>
          <w:szCs w:val="28"/>
        </w:rPr>
      </w:pPr>
    </w:p>
    <w:p w14:paraId="3BA9C4B2" w14:textId="77777777" w:rsidR="003E011C" w:rsidRPr="00E11EC8" w:rsidRDefault="00E11EC8">
      <w:r w:rsidRPr="00E11EC8">
        <w:t>A</w:t>
      </w:r>
      <w:r w:rsidRPr="00E11EC8">
        <w:rPr>
          <w:spacing w:val="25"/>
        </w:rPr>
        <w:t xml:space="preserve"> </w:t>
      </w:r>
      <w:r w:rsidRPr="00E11EC8">
        <w:rPr>
          <w:spacing w:val="13"/>
        </w:rPr>
        <w:t>L</w:t>
      </w:r>
      <w:r w:rsidRPr="00E11EC8">
        <w:rPr>
          <w:spacing w:val="15"/>
        </w:rPr>
        <w:t>e</w:t>
      </w:r>
      <w:r w:rsidRPr="00E11EC8">
        <w:rPr>
          <w:spacing w:val="11"/>
        </w:rPr>
        <w:t>v</w:t>
      </w:r>
      <w:r w:rsidRPr="00E11EC8">
        <w:rPr>
          <w:spacing w:val="15"/>
        </w:rPr>
        <w:t>e</w:t>
      </w:r>
      <w:r w:rsidRPr="00E11EC8">
        <w:rPr>
          <w:spacing w:val="12"/>
        </w:rPr>
        <w:t>l</w:t>
      </w:r>
      <w:r w:rsidRPr="00E11EC8">
        <w:rPr>
          <w:spacing w:val="14"/>
        </w:rPr>
        <w:t>s</w:t>
      </w:r>
      <w:r w:rsidRPr="00E11EC8">
        <w:t xml:space="preserve">:    </w:t>
      </w:r>
      <w:r w:rsidRPr="00E11EC8">
        <w:rPr>
          <w:spacing w:val="9"/>
        </w:rPr>
        <w:t xml:space="preserve"> </w:t>
      </w:r>
      <w:r w:rsidRPr="00E11EC8">
        <w:rPr>
          <w:spacing w:val="12"/>
        </w:rPr>
        <w:t>M</w:t>
      </w:r>
      <w:r w:rsidRPr="00E11EC8">
        <w:rPr>
          <w:spacing w:val="15"/>
        </w:rPr>
        <w:t>a</w:t>
      </w:r>
      <w:r w:rsidRPr="00E11EC8">
        <w:rPr>
          <w:spacing w:val="14"/>
        </w:rPr>
        <w:t>t</w:t>
      </w:r>
      <w:r w:rsidRPr="00E11EC8">
        <w:rPr>
          <w:spacing w:val="13"/>
        </w:rPr>
        <w:t>h</w:t>
      </w:r>
      <w:r w:rsidRPr="00E11EC8">
        <w:t>s</w:t>
      </w:r>
      <w:r w:rsidRPr="00E11EC8">
        <w:rPr>
          <w:spacing w:val="18"/>
        </w:rPr>
        <w:t xml:space="preserve"> </w:t>
      </w:r>
      <w:r w:rsidRPr="00E11EC8">
        <w:rPr>
          <w:spacing w:val="13"/>
        </w:rPr>
        <w:t>(B</w:t>
      </w:r>
      <w:r w:rsidRPr="00E11EC8">
        <w:t>)</w:t>
      </w:r>
      <w:r w:rsidRPr="00E11EC8">
        <w:rPr>
          <w:spacing w:val="24"/>
        </w:rPr>
        <w:t xml:space="preserve"> </w:t>
      </w:r>
      <w:r w:rsidRPr="00E11EC8">
        <w:rPr>
          <w:spacing w:val="15"/>
        </w:rPr>
        <w:t>E</w:t>
      </w:r>
      <w:r w:rsidRPr="00E11EC8">
        <w:rPr>
          <w:spacing w:val="13"/>
        </w:rPr>
        <w:t>ng</w:t>
      </w:r>
      <w:r w:rsidRPr="00E11EC8">
        <w:rPr>
          <w:spacing w:val="12"/>
        </w:rPr>
        <w:t>l</w:t>
      </w:r>
      <w:r w:rsidRPr="00E11EC8">
        <w:rPr>
          <w:spacing w:val="14"/>
        </w:rPr>
        <w:t>is</w:t>
      </w:r>
      <w:r w:rsidRPr="00E11EC8">
        <w:t>h</w:t>
      </w:r>
      <w:r w:rsidRPr="00E11EC8">
        <w:rPr>
          <w:spacing w:val="19"/>
        </w:rPr>
        <w:t xml:space="preserve"> </w:t>
      </w:r>
      <w:r w:rsidRPr="00E11EC8">
        <w:rPr>
          <w:spacing w:val="15"/>
        </w:rPr>
        <w:t>(</w:t>
      </w:r>
      <w:r w:rsidRPr="00E11EC8">
        <w:rPr>
          <w:spacing w:val="11"/>
        </w:rPr>
        <w:t>C</w:t>
      </w:r>
      <w:r w:rsidRPr="00E11EC8">
        <w:t>)</w:t>
      </w:r>
    </w:p>
    <w:p w14:paraId="7AEBAC1D" w14:textId="77777777" w:rsidR="003E011C" w:rsidRPr="00E11EC8" w:rsidRDefault="00E11EC8">
      <w:pPr>
        <w:spacing w:before="31"/>
      </w:pPr>
      <w:r w:rsidRPr="00E11EC8">
        <w:rPr>
          <w:b/>
          <w:i/>
          <w:spacing w:val="2"/>
        </w:rPr>
        <w:t>Nun</w:t>
      </w:r>
      <w:r w:rsidRPr="00E11EC8">
        <w:rPr>
          <w:b/>
          <w:i/>
          <w:spacing w:val="3"/>
        </w:rPr>
        <w:t>ea</w:t>
      </w:r>
      <w:r w:rsidRPr="00E11EC8">
        <w:rPr>
          <w:b/>
          <w:i/>
          <w:spacing w:val="2"/>
        </w:rPr>
        <w:t>t</w:t>
      </w:r>
      <w:r w:rsidRPr="00E11EC8">
        <w:rPr>
          <w:b/>
          <w:i/>
          <w:spacing w:val="3"/>
        </w:rPr>
        <w:t>o</w:t>
      </w:r>
      <w:r w:rsidRPr="00E11EC8">
        <w:rPr>
          <w:b/>
          <w:i/>
        </w:rPr>
        <w:t>n</w:t>
      </w:r>
      <w:r w:rsidRPr="00E11EC8">
        <w:rPr>
          <w:b/>
          <w:i/>
          <w:spacing w:val="-2"/>
        </w:rPr>
        <w:t xml:space="preserve"> </w:t>
      </w:r>
      <w:r w:rsidRPr="00E11EC8">
        <w:rPr>
          <w:b/>
          <w:i/>
          <w:spacing w:val="1"/>
        </w:rPr>
        <w:t>C</w:t>
      </w:r>
      <w:r w:rsidRPr="00E11EC8">
        <w:rPr>
          <w:b/>
          <w:i/>
          <w:spacing w:val="3"/>
        </w:rPr>
        <w:t>e</w:t>
      </w:r>
      <w:r w:rsidRPr="00E11EC8">
        <w:rPr>
          <w:b/>
          <w:i/>
          <w:spacing w:val="2"/>
        </w:rPr>
        <w:t>ntr</w:t>
      </w:r>
      <w:r w:rsidRPr="00E11EC8">
        <w:rPr>
          <w:b/>
          <w:i/>
          <w:spacing w:val="3"/>
        </w:rPr>
        <w:t>a</w:t>
      </w:r>
      <w:r w:rsidRPr="00E11EC8">
        <w:rPr>
          <w:b/>
          <w:i/>
        </w:rPr>
        <w:t>l</w:t>
      </w:r>
      <w:r w:rsidRPr="00E11EC8">
        <w:rPr>
          <w:b/>
          <w:i/>
          <w:spacing w:val="-1"/>
        </w:rPr>
        <w:t xml:space="preserve"> </w:t>
      </w:r>
      <w:r w:rsidRPr="00E11EC8">
        <w:rPr>
          <w:b/>
          <w:i/>
          <w:spacing w:val="2"/>
        </w:rPr>
        <w:t>S</w:t>
      </w:r>
      <w:r w:rsidRPr="00E11EC8">
        <w:rPr>
          <w:b/>
          <w:i/>
          <w:spacing w:val="3"/>
        </w:rPr>
        <w:t>c</w:t>
      </w:r>
      <w:r w:rsidRPr="00E11EC8">
        <w:rPr>
          <w:b/>
          <w:i/>
          <w:spacing w:val="2"/>
        </w:rPr>
        <w:t>h</w:t>
      </w:r>
      <w:r w:rsidRPr="00E11EC8">
        <w:rPr>
          <w:b/>
          <w:i/>
          <w:spacing w:val="1"/>
        </w:rPr>
        <w:t>o</w:t>
      </w:r>
      <w:r w:rsidRPr="00E11EC8">
        <w:rPr>
          <w:b/>
          <w:i/>
          <w:spacing w:val="3"/>
        </w:rPr>
        <w:t>o</w:t>
      </w:r>
      <w:r w:rsidRPr="00E11EC8">
        <w:rPr>
          <w:b/>
          <w:i/>
        </w:rPr>
        <w:t xml:space="preserve">l    </w:t>
      </w:r>
      <w:r w:rsidRPr="00E11EC8">
        <w:rPr>
          <w:b/>
          <w:i/>
          <w:spacing w:val="6"/>
        </w:rPr>
        <w:t xml:space="preserve"> </w:t>
      </w:r>
      <w:r w:rsidRPr="00E11EC8">
        <w:rPr>
          <w:b/>
          <w:i/>
          <w:spacing w:val="4"/>
        </w:rPr>
        <w:t>20</w:t>
      </w:r>
      <w:r w:rsidRPr="00E11EC8">
        <w:rPr>
          <w:b/>
          <w:i/>
          <w:spacing w:val="1"/>
        </w:rPr>
        <w:t>0</w:t>
      </w:r>
      <w:r w:rsidRPr="00E11EC8">
        <w:rPr>
          <w:b/>
          <w:i/>
        </w:rPr>
        <w:t>6 -</w:t>
      </w:r>
      <w:r w:rsidRPr="00E11EC8">
        <w:rPr>
          <w:b/>
          <w:i/>
          <w:spacing w:val="3"/>
        </w:rPr>
        <w:t xml:space="preserve"> 2</w:t>
      </w:r>
      <w:r w:rsidRPr="00E11EC8">
        <w:rPr>
          <w:b/>
          <w:i/>
          <w:spacing w:val="1"/>
        </w:rPr>
        <w:t>0</w:t>
      </w:r>
      <w:r w:rsidRPr="00E11EC8">
        <w:rPr>
          <w:b/>
          <w:i/>
          <w:spacing w:val="3"/>
        </w:rPr>
        <w:t>0</w:t>
      </w:r>
      <w:r w:rsidRPr="00E11EC8">
        <w:rPr>
          <w:b/>
          <w:i/>
        </w:rPr>
        <w:t>8</w:t>
      </w:r>
    </w:p>
    <w:p w14:paraId="3E36D15E" w14:textId="77777777" w:rsidR="003E011C" w:rsidRPr="00E11EC8" w:rsidRDefault="003E011C">
      <w:pPr>
        <w:spacing w:before="8" w:line="280" w:lineRule="exact"/>
        <w:rPr>
          <w:sz w:val="28"/>
          <w:szCs w:val="28"/>
        </w:rPr>
      </w:pPr>
    </w:p>
    <w:p w14:paraId="580ACE4D" w14:textId="77777777" w:rsidR="003E011C" w:rsidRPr="00E11EC8" w:rsidRDefault="00E11EC8">
      <w:r w:rsidRPr="00E11EC8">
        <w:pict w14:anchorId="7885FC3A">
          <v:group id="_x0000_s1028" style="position:absolute;margin-left:214.25pt;margin-top:-156.65pt;width:9.1pt;height:77.3pt;z-index:-251658752;mso-position-horizontal-relative:page" coordorigin="4285,-3133" coordsize="182,1546">
            <v:shape id="_x0000_s1034" type="#_x0000_t75" style="position:absolute;left:4285;top:-3133;width:182;height:245">
              <v:imagedata r:id="rId5" o:title=""/>
            </v:shape>
            <v:shape id="_x0000_s1033" type="#_x0000_t75" style="position:absolute;left:4285;top:-2871;width:182;height:245">
              <v:imagedata r:id="rId5" o:title=""/>
            </v:shape>
            <v:shape id="_x0000_s1032" type="#_x0000_t75" style="position:absolute;left:4285;top:-2612;width:182;height:245">
              <v:imagedata r:id="rId5" o:title=""/>
            </v:shape>
            <v:shape id="_x0000_s1031" type="#_x0000_t75" style="position:absolute;left:4285;top:-2352;width:182;height:245">
              <v:imagedata r:id="rId5" o:title=""/>
            </v:shape>
            <v:shape id="_x0000_s1030" type="#_x0000_t75" style="position:absolute;left:4285;top:-2091;width:182;height:245">
              <v:imagedata r:id="rId5" o:title=""/>
            </v:shape>
            <v:shape id="_x0000_s1029" type="#_x0000_t75" style="position:absolute;left:4285;top:-1832;width:182;height:245">
              <v:imagedata r:id="rId5" o:title=""/>
            </v:shape>
            <w10:wrap anchorx="page"/>
          </v:group>
        </w:pict>
      </w:r>
      <w:r w:rsidRPr="00E11EC8">
        <w:rPr>
          <w:spacing w:val="14"/>
        </w:rPr>
        <w:t>G</w:t>
      </w:r>
      <w:r w:rsidRPr="00E11EC8">
        <w:rPr>
          <w:spacing w:val="11"/>
        </w:rPr>
        <w:t>C</w:t>
      </w:r>
      <w:r w:rsidRPr="00E11EC8">
        <w:rPr>
          <w:spacing w:val="14"/>
        </w:rPr>
        <w:t>S</w:t>
      </w:r>
      <w:r w:rsidRPr="00E11EC8">
        <w:rPr>
          <w:spacing w:val="13"/>
        </w:rPr>
        <w:t>E</w:t>
      </w:r>
      <w:r w:rsidRPr="00E11EC8">
        <w:t xml:space="preserve">:        </w:t>
      </w:r>
      <w:r w:rsidRPr="00E11EC8">
        <w:rPr>
          <w:spacing w:val="24"/>
        </w:rPr>
        <w:t xml:space="preserve"> </w:t>
      </w:r>
      <w:r w:rsidRPr="00E11EC8">
        <w:rPr>
          <w:spacing w:val="12"/>
        </w:rPr>
        <w:t>M</w:t>
      </w:r>
      <w:r w:rsidRPr="00E11EC8">
        <w:rPr>
          <w:spacing w:val="15"/>
        </w:rPr>
        <w:t>a</w:t>
      </w:r>
      <w:r w:rsidRPr="00E11EC8">
        <w:rPr>
          <w:spacing w:val="14"/>
        </w:rPr>
        <w:t>t</w:t>
      </w:r>
      <w:r w:rsidRPr="00E11EC8">
        <w:rPr>
          <w:spacing w:val="13"/>
        </w:rPr>
        <w:t>h</w:t>
      </w:r>
      <w:r w:rsidRPr="00E11EC8">
        <w:t>s</w:t>
      </w:r>
      <w:r w:rsidRPr="00E11EC8">
        <w:rPr>
          <w:spacing w:val="18"/>
        </w:rPr>
        <w:t xml:space="preserve"> </w:t>
      </w:r>
      <w:r w:rsidRPr="00E11EC8">
        <w:rPr>
          <w:spacing w:val="15"/>
        </w:rPr>
        <w:t>(</w:t>
      </w:r>
      <w:r w:rsidRPr="00E11EC8">
        <w:rPr>
          <w:spacing w:val="12"/>
        </w:rPr>
        <w:t>A</w:t>
      </w:r>
      <w:r w:rsidRPr="00E11EC8">
        <w:t>)</w:t>
      </w:r>
      <w:r w:rsidRPr="00E11EC8">
        <w:rPr>
          <w:spacing w:val="24"/>
        </w:rPr>
        <w:t xml:space="preserve"> </w:t>
      </w:r>
      <w:r w:rsidRPr="00E11EC8">
        <w:rPr>
          <w:spacing w:val="15"/>
        </w:rPr>
        <w:t>E</w:t>
      </w:r>
      <w:r w:rsidRPr="00E11EC8">
        <w:rPr>
          <w:spacing w:val="13"/>
        </w:rPr>
        <w:t>n</w:t>
      </w:r>
      <w:r w:rsidRPr="00E11EC8">
        <w:rPr>
          <w:spacing w:val="11"/>
        </w:rPr>
        <w:t>g</w:t>
      </w:r>
      <w:r w:rsidRPr="00E11EC8">
        <w:rPr>
          <w:spacing w:val="14"/>
        </w:rPr>
        <w:t>lis</w:t>
      </w:r>
      <w:r w:rsidRPr="00E11EC8">
        <w:t>h</w:t>
      </w:r>
      <w:r w:rsidRPr="00E11EC8">
        <w:rPr>
          <w:spacing w:val="17"/>
        </w:rPr>
        <w:t xml:space="preserve"> </w:t>
      </w:r>
      <w:r w:rsidRPr="00E11EC8">
        <w:rPr>
          <w:spacing w:val="13"/>
        </w:rPr>
        <w:t>(</w:t>
      </w:r>
      <w:r w:rsidRPr="00E11EC8">
        <w:rPr>
          <w:spacing w:val="16"/>
        </w:rPr>
        <w:t>B</w:t>
      </w:r>
      <w:r w:rsidRPr="00E11EC8">
        <w:t>)</w:t>
      </w:r>
      <w:r w:rsidRPr="00E11EC8">
        <w:rPr>
          <w:spacing w:val="22"/>
        </w:rPr>
        <w:t xml:space="preserve"> </w:t>
      </w:r>
      <w:r w:rsidRPr="00E11EC8">
        <w:rPr>
          <w:spacing w:val="15"/>
        </w:rPr>
        <w:t>T</w:t>
      </w:r>
      <w:r w:rsidRPr="00E11EC8">
        <w:rPr>
          <w:spacing w:val="12"/>
        </w:rPr>
        <w:t>e</w:t>
      </w:r>
      <w:r w:rsidRPr="00E11EC8">
        <w:rPr>
          <w:spacing w:val="15"/>
        </w:rPr>
        <w:t>c</w:t>
      </w:r>
      <w:r w:rsidRPr="00E11EC8">
        <w:rPr>
          <w:spacing w:val="13"/>
        </w:rPr>
        <w:t>h</w:t>
      </w:r>
      <w:r w:rsidRPr="00E11EC8">
        <w:rPr>
          <w:spacing w:val="11"/>
        </w:rPr>
        <w:t>n</w:t>
      </w:r>
      <w:r w:rsidRPr="00E11EC8">
        <w:rPr>
          <w:spacing w:val="13"/>
        </w:rPr>
        <w:t>o</w:t>
      </w:r>
      <w:r w:rsidRPr="00E11EC8">
        <w:rPr>
          <w:spacing w:val="12"/>
        </w:rPr>
        <w:t>l</w:t>
      </w:r>
      <w:r w:rsidRPr="00E11EC8">
        <w:rPr>
          <w:spacing w:val="15"/>
        </w:rPr>
        <w:t>og</w:t>
      </w:r>
      <w:r w:rsidRPr="00E11EC8">
        <w:t>y</w:t>
      </w:r>
      <w:r w:rsidRPr="00E11EC8">
        <w:rPr>
          <w:spacing w:val="13"/>
        </w:rPr>
        <w:t xml:space="preserve"> (B</w:t>
      </w:r>
      <w:r w:rsidRPr="00E11EC8">
        <w:t>)</w:t>
      </w:r>
      <w:r w:rsidRPr="00E11EC8">
        <w:rPr>
          <w:spacing w:val="24"/>
        </w:rPr>
        <w:t xml:space="preserve"> </w:t>
      </w:r>
      <w:r w:rsidRPr="00E11EC8">
        <w:rPr>
          <w:spacing w:val="14"/>
        </w:rPr>
        <w:t>S</w:t>
      </w:r>
      <w:r w:rsidRPr="00E11EC8">
        <w:rPr>
          <w:spacing w:val="12"/>
        </w:rPr>
        <w:t>c</w:t>
      </w:r>
      <w:r w:rsidRPr="00E11EC8">
        <w:rPr>
          <w:spacing w:val="14"/>
        </w:rPr>
        <w:t>i</w:t>
      </w:r>
      <w:r w:rsidRPr="00E11EC8">
        <w:rPr>
          <w:spacing w:val="15"/>
        </w:rPr>
        <w:t>e</w:t>
      </w:r>
      <w:r w:rsidRPr="00E11EC8">
        <w:rPr>
          <w:spacing w:val="11"/>
        </w:rPr>
        <w:t>n</w:t>
      </w:r>
      <w:r w:rsidRPr="00E11EC8">
        <w:rPr>
          <w:spacing w:val="15"/>
        </w:rPr>
        <w:t>c</w:t>
      </w:r>
      <w:r w:rsidRPr="00E11EC8">
        <w:t>e</w:t>
      </w:r>
      <w:r w:rsidRPr="00E11EC8">
        <w:rPr>
          <w:spacing w:val="21"/>
        </w:rPr>
        <w:t xml:space="preserve"> </w:t>
      </w:r>
      <w:r w:rsidRPr="00E11EC8">
        <w:rPr>
          <w:spacing w:val="13"/>
        </w:rPr>
        <w:t>(</w:t>
      </w:r>
      <w:r w:rsidRPr="00E11EC8">
        <w:rPr>
          <w:spacing w:val="11"/>
        </w:rPr>
        <w:t>C</w:t>
      </w:r>
      <w:r w:rsidRPr="00E11EC8">
        <w:t>)</w:t>
      </w:r>
    </w:p>
    <w:p w14:paraId="319940EE" w14:textId="77777777" w:rsidR="003E011C" w:rsidRPr="00E11EC8" w:rsidRDefault="00E11EC8">
      <w:pPr>
        <w:spacing w:before="31"/>
      </w:pPr>
      <w:r w:rsidRPr="00E11EC8">
        <w:rPr>
          <w:b/>
          <w:i/>
          <w:spacing w:val="1"/>
        </w:rPr>
        <w:t>C</w:t>
      </w:r>
      <w:r w:rsidRPr="00E11EC8">
        <w:rPr>
          <w:b/>
          <w:i/>
          <w:spacing w:val="3"/>
        </w:rPr>
        <w:t>ove</w:t>
      </w:r>
      <w:r w:rsidRPr="00E11EC8">
        <w:rPr>
          <w:b/>
          <w:i/>
          <w:spacing w:val="2"/>
        </w:rPr>
        <w:t>ntr</w:t>
      </w:r>
      <w:r w:rsidRPr="00E11EC8">
        <w:rPr>
          <w:b/>
          <w:i/>
        </w:rPr>
        <w:t>y</w:t>
      </w:r>
      <w:r w:rsidRPr="00E11EC8">
        <w:rPr>
          <w:b/>
          <w:i/>
          <w:spacing w:val="-2"/>
        </w:rPr>
        <w:t xml:space="preserve"> </w:t>
      </w:r>
      <w:r w:rsidRPr="00E11EC8">
        <w:rPr>
          <w:b/>
          <w:i/>
          <w:spacing w:val="1"/>
        </w:rPr>
        <w:t>C</w:t>
      </w:r>
      <w:r w:rsidRPr="00E11EC8">
        <w:rPr>
          <w:b/>
          <w:i/>
          <w:spacing w:val="3"/>
        </w:rPr>
        <w:t>e</w:t>
      </w:r>
      <w:r w:rsidRPr="00E11EC8">
        <w:rPr>
          <w:b/>
          <w:i/>
          <w:spacing w:val="2"/>
        </w:rPr>
        <w:t>nt</w:t>
      </w:r>
      <w:r w:rsidRPr="00E11EC8">
        <w:rPr>
          <w:b/>
          <w:i/>
          <w:spacing w:val="2"/>
        </w:rPr>
        <w:t>r</w:t>
      </w:r>
      <w:r w:rsidRPr="00E11EC8">
        <w:rPr>
          <w:b/>
          <w:i/>
          <w:spacing w:val="3"/>
        </w:rPr>
        <w:t>a</w:t>
      </w:r>
      <w:r w:rsidRPr="00E11EC8">
        <w:rPr>
          <w:b/>
          <w:i/>
        </w:rPr>
        <w:t>l</w:t>
      </w:r>
      <w:r w:rsidRPr="00E11EC8">
        <w:rPr>
          <w:b/>
          <w:i/>
          <w:spacing w:val="2"/>
        </w:rPr>
        <w:t xml:space="preserve"> S</w:t>
      </w:r>
      <w:r w:rsidRPr="00E11EC8">
        <w:rPr>
          <w:b/>
          <w:i/>
          <w:spacing w:val="3"/>
        </w:rPr>
        <w:t>c</w:t>
      </w:r>
      <w:r w:rsidRPr="00E11EC8">
        <w:rPr>
          <w:b/>
          <w:i/>
          <w:spacing w:val="2"/>
        </w:rPr>
        <w:t>h</w:t>
      </w:r>
      <w:r w:rsidRPr="00E11EC8">
        <w:rPr>
          <w:b/>
          <w:i/>
          <w:spacing w:val="3"/>
        </w:rPr>
        <w:t>oo</w:t>
      </w:r>
      <w:r w:rsidRPr="00E11EC8">
        <w:rPr>
          <w:b/>
          <w:i/>
        </w:rPr>
        <w:t xml:space="preserve">l    </w:t>
      </w:r>
      <w:r w:rsidRPr="00E11EC8">
        <w:rPr>
          <w:b/>
          <w:i/>
          <w:spacing w:val="5"/>
        </w:rPr>
        <w:t xml:space="preserve"> </w:t>
      </w:r>
      <w:r w:rsidRPr="00E11EC8">
        <w:rPr>
          <w:b/>
          <w:i/>
          <w:spacing w:val="1"/>
        </w:rPr>
        <w:t>2</w:t>
      </w:r>
      <w:r w:rsidRPr="00E11EC8">
        <w:rPr>
          <w:b/>
          <w:i/>
          <w:spacing w:val="3"/>
        </w:rPr>
        <w:t>0</w:t>
      </w:r>
      <w:r w:rsidRPr="00E11EC8">
        <w:rPr>
          <w:b/>
          <w:i/>
          <w:spacing w:val="4"/>
        </w:rPr>
        <w:t>0</w:t>
      </w:r>
      <w:r w:rsidRPr="00E11EC8">
        <w:rPr>
          <w:b/>
          <w:i/>
        </w:rPr>
        <w:t>0 -</w:t>
      </w:r>
      <w:r w:rsidRPr="00E11EC8">
        <w:rPr>
          <w:b/>
          <w:i/>
          <w:spacing w:val="3"/>
        </w:rPr>
        <w:t xml:space="preserve"> </w:t>
      </w:r>
      <w:r w:rsidRPr="00E11EC8">
        <w:rPr>
          <w:b/>
          <w:i/>
          <w:spacing w:val="1"/>
        </w:rPr>
        <w:t>2</w:t>
      </w:r>
      <w:r w:rsidRPr="00E11EC8">
        <w:rPr>
          <w:b/>
          <w:i/>
          <w:spacing w:val="3"/>
        </w:rPr>
        <w:t>0</w:t>
      </w:r>
      <w:r w:rsidRPr="00E11EC8">
        <w:rPr>
          <w:b/>
          <w:i/>
          <w:spacing w:val="2"/>
        </w:rPr>
        <w:t>0</w:t>
      </w:r>
      <w:r w:rsidRPr="00E11EC8">
        <w:rPr>
          <w:b/>
          <w:i/>
        </w:rPr>
        <w:t>6</w:t>
      </w:r>
    </w:p>
    <w:p w14:paraId="5F5CC5F2" w14:textId="77777777" w:rsidR="003E011C" w:rsidRPr="00E11EC8" w:rsidRDefault="003E011C">
      <w:pPr>
        <w:spacing w:before="6" w:line="280" w:lineRule="exact"/>
        <w:rPr>
          <w:sz w:val="28"/>
          <w:szCs w:val="28"/>
        </w:rPr>
      </w:pPr>
    </w:p>
    <w:p w14:paraId="0522CCCE" w14:textId="77777777" w:rsidR="003E011C" w:rsidRPr="00E11EC8" w:rsidRDefault="00E11EC8">
      <w:pPr>
        <w:sectPr w:rsidR="003E011C" w:rsidRPr="00E11EC8">
          <w:type w:val="continuous"/>
          <w:pgSz w:w="11920" w:h="16840"/>
          <w:pgMar w:top="860" w:right="640" w:bottom="280" w:left="560" w:header="720" w:footer="720" w:gutter="0"/>
          <w:cols w:num="2" w:space="720" w:equalWidth="0">
            <w:col w:w="2157" w:space="1568"/>
            <w:col w:w="6995"/>
          </w:cols>
        </w:sectPr>
      </w:pPr>
      <w:r w:rsidRPr="00E11EC8">
        <w:rPr>
          <w:spacing w:val="6"/>
        </w:rPr>
        <w:lastRenderedPageBreak/>
        <w:t>R</w:t>
      </w:r>
      <w:r w:rsidRPr="00E11EC8">
        <w:rPr>
          <w:spacing w:val="10"/>
        </w:rPr>
        <w:t>E</w:t>
      </w:r>
      <w:r w:rsidRPr="00E11EC8">
        <w:rPr>
          <w:spacing w:val="7"/>
        </w:rPr>
        <w:t>F</w:t>
      </w:r>
      <w:r w:rsidRPr="00E11EC8">
        <w:rPr>
          <w:spacing w:val="10"/>
        </w:rPr>
        <w:t>E</w:t>
      </w:r>
      <w:r w:rsidRPr="00E11EC8">
        <w:rPr>
          <w:spacing w:val="6"/>
        </w:rPr>
        <w:t>R</w:t>
      </w:r>
      <w:r w:rsidRPr="00E11EC8">
        <w:rPr>
          <w:spacing w:val="10"/>
        </w:rPr>
        <w:t>EN</w:t>
      </w:r>
      <w:r w:rsidRPr="00E11EC8">
        <w:rPr>
          <w:spacing w:val="6"/>
        </w:rPr>
        <w:t>C</w:t>
      </w:r>
      <w:r w:rsidRPr="00E11EC8">
        <w:rPr>
          <w:spacing w:val="10"/>
        </w:rPr>
        <w:t>E</w:t>
      </w:r>
      <w:r w:rsidRPr="00E11EC8">
        <w:t>S</w:t>
      </w:r>
      <w:r w:rsidRPr="00E11EC8">
        <w:rPr>
          <w:spacing w:val="3"/>
        </w:rPr>
        <w:t xml:space="preserve"> </w:t>
      </w:r>
      <w:r w:rsidRPr="00E11EC8">
        <w:t>–</w:t>
      </w:r>
      <w:r w:rsidRPr="00E11EC8">
        <w:rPr>
          <w:spacing w:val="17"/>
        </w:rPr>
        <w:t xml:space="preserve"> </w:t>
      </w:r>
      <w:r w:rsidRPr="00E11EC8">
        <w:rPr>
          <w:spacing w:val="2"/>
        </w:rPr>
        <w:t>A</w:t>
      </w:r>
      <w:r w:rsidRPr="00E11EC8">
        <w:rPr>
          <w:spacing w:val="3"/>
        </w:rPr>
        <w:t>va</w:t>
      </w:r>
      <w:r w:rsidRPr="00E11EC8">
        <w:rPr>
          <w:spacing w:val="2"/>
        </w:rPr>
        <w:t>i</w:t>
      </w:r>
      <w:r w:rsidRPr="00E11EC8">
        <w:rPr>
          <w:spacing w:val="4"/>
        </w:rPr>
        <w:t>l</w:t>
      </w:r>
      <w:r w:rsidRPr="00E11EC8">
        <w:rPr>
          <w:spacing w:val="3"/>
        </w:rPr>
        <w:t>ab</w:t>
      </w:r>
      <w:r w:rsidRPr="00E11EC8">
        <w:rPr>
          <w:spacing w:val="2"/>
        </w:rPr>
        <w:t>l</w:t>
      </w:r>
      <w:r w:rsidRPr="00E11EC8">
        <w:t xml:space="preserve">e </w:t>
      </w:r>
      <w:r w:rsidRPr="00E11EC8">
        <w:rPr>
          <w:spacing w:val="3"/>
        </w:rPr>
        <w:t>o</w:t>
      </w:r>
      <w:r w:rsidRPr="00E11EC8">
        <w:t>n</w:t>
      </w:r>
      <w:r w:rsidRPr="00E11EC8">
        <w:rPr>
          <w:spacing w:val="2"/>
        </w:rPr>
        <w:t xml:space="preserve"> </w:t>
      </w:r>
      <w:r w:rsidRPr="00E11EC8">
        <w:rPr>
          <w:spacing w:val="3"/>
        </w:rPr>
        <w:t>re</w:t>
      </w:r>
      <w:r w:rsidRPr="00E11EC8">
        <w:rPr>
          <w:spacing w:val="6"/>
        </w:rPr>
        <w:t>q</w:t>
      </w:r>
      <w:r w:rsidRPr="00E11EC8">
        <w:rPr>
          <w:spacing w:val="1"/>
        </w:rPr>
        <w:t>u</w:t>
      </w:r>
      <w:r w:rsidRPr="00E11EC8">
        <w:rPr>
          <w:spacing w:val="5"/>
        </w:rPr>
        <w:t>e</w:t>
      </w:r>
      <w:r w:rsidRPr="00E11EC8">
        <w:rPr>
          <w:spacing w:val="2"/>
        </w:rPr>
        <w:t>st</w:t>
      </w:r>
      <w:r w:rsidRPr="00E11EC8">
        <w:t>.</w:t>
      </w:r>
    </w:p>
    <w:p w14:paraId="23179FED" w14:textId="77777777" w:rsidR="003E011C" w:rsidRPr="00E11EC8" w:rsidRDefault="00E11EC8">
      <w:pPr>
        <w:spacing w:before="69"/>
        <w:ind w:left="104"/>
        <w:rPr>
          <w:sz w:val="24"/>
          <w:szCs w:val="24"/>
        </w:rPr>
      </w:pPr>
      <w:r w:rsidRPr="00E11EC8">
        <w:lastRenderedPageBreak/>
        <w:pict w14:anchorId="472A472A">
          <v:group id="_x0000_s1026" style="position:absolute;left:0;text-align:left;margin-left:45pt;margin-top:54pt;width:7in;height:0;z-index:-251657728;mso-position-horizontal-relative:page;mso-position-vertical-relative:page" coordorigin="900,1080" coordsize="10080,0">
            <v:shape id="_x0000_s1027" style="position:absolute;left:900;top:1080;width:10080;height:0" coordorigin="900,1080" coordsize="10080,0" path="m900,1080r10080,e" filled="f" strokecolor="red">
              <v:path arrowok="t"/>
            </v:shape>
            <w10:wrap anchorx="page" anchory="page"/>
          </v:group>
        </w:pict>
      </w:r>
      <w:r w:rsidRPr="00E11EC8">
        <w:rPr>
          <w:b/>
          <w:sz w:val="24"/>
          <w:szCs w:val="24"/>
        </w:rPr>
        <w:t>Copyrig</w:t>
      </w:r>
      <w:r w:rsidRPr="00E11EC8">
        <w:rPr>
          <w:b/>
          <w:spacing w:val="1"/>
          <w:sz w:val="24"/>
          <w:szCs w:val="24"/>
        </w:rPr>
        <w:t>h</w:t>
      </w:r>
      <w:r w:rsidRPr="00E11EC8">
        <w:rPr>
          <w:b/>
          <w:sz w:val="24"/>
          <w:szCs w:val="24"/>
        </w:rPr>
        <w:t>t in</w:t>
      </w:r>
      <w:r w:rsidRPr="00E11EC8">
        <w:rPr>
          <w:b/>
          <w:spacing w:val="2"/>
          <w:sz w:val="24"/>
          <w:szCs w:val="24"/>
        </w:rPr>
        <w:t>f</w:t>
      </w:r>
      <w:r w:rsidRPr="00E11EC8">
        <w:rPr>
          <w:b/>
          <w:sz w:val="24"/>
          <w:szCs w:val="24"/>
        </w:rPr>
        <w:t>o</w:t>
      </w:r>
      <w:r w:rsidRPr="00E11EC8">
        <w:rPr>
          <w:b/>
          <w:spacing w:val="-1"/>
          <w:sz w:val="24"/>
          <w:szCs w:val="24"/>
        </w:rPr>
        <w:t>r</w:t>
      </w:r>
      <w:r w:rsidRPr="00E11EC8">
        <w:rPr>
          <w:b/>
          <w:spacing w:val="-3"/>
          <w:sz w:val="24"/>
          <w:szCs w:val="24"/>
        </w:rPr>
        <w:t>m</w:t>
      </w:r>
      <w:r w:rsidRPr="00E11EC8">
        <w:rPr>
          <w:b/>
          <w:sz w:val="24"/>
          <w:szCs w:val="24"/>
        </w:rPr>
        <w:t>a</w:t>
      </w:r>
      <w:r w:rsidRPr="00E11EC8">
        <w:rPr>
          <w:b/>
          <w:spacing w:val="-1"/>
          <w:sz w:val="24"/>
          <w:szCs w:val="24"/>
        </w:rPr>
        <w:t>t</w:t>
      </w:r>
      <w:r w:rsidRPr="00E11EC8">
        <w:rPr>
          <w:b/>
          <w:sz w:val="24"/>
          <w:szCs w:val="24"/>
        </w:rPr>
        <w:t>ion</w:t>
      </w:r>
      <w:r w:rsidRPr="00E11EC8">
        <w:rPr>
          <w:b/>
          <w:spacing w:val="2"/>
          <w:sz w:val="24"/>
          <w:szCs w:val="24"/>
        </w:rPr>
        <w:t xml:space="preserve"> </w:t>
      </w:r>
      <w:r w:rsidRPr="00E11EC8">
        <w:rPr>
          <w:b/>
          <w:sz w:val="24"/>
          <w:szCs w:val="24"/>
        </w:rPr>
        <w:t>-</w:t>
      </w:r>
      <w:r w:rsidRPr="00E11EC8">
        <w:rPr>
          <w:b/>
          <w:spacing w:val="-1"/>
          <w:sz w:val="24"/>
          <w:szCs w:val="24"/>
        </w:rPr>
        <w:t xml:space="preserve"> </w:t>
      </w:r>
      <w:r w:rsidRPr="00E11EC8">
        <w:rPr>
          <w:b/>
          <w:spacing w:val="-3"/>
          <w:sz w:val="24"/>
          <w:szCs w:val="24"/>
        </w:rPr>
        <w:t>P</w:t>
      </w:r>
      <w:r w:rsidRPr="00E11EC8">
        <w:rPr>
          <w:b/>
          <w:spacing w:val="3"/>
          <w:sz w:val="24"/>
          <w:szCs w:val="24"/>
        </w:rPr>
        <w:t>l</w:t>
      </w:r>
      <w:r w:rsidRPr="00E11EC8">
        <w:rPr>
          <w:b/>
          <w:spacing w:val="-1"/>
          <w:sz w:val="24"/>
          <w:szCs w:val="24"/>
        </w:rPr>
        <w:t>e</w:t>
      </w:r>
      <w:r w:rsidRPr="00E11EC8">
        <w:rPr>
          <w:b/>
          <w:sz w:val="24"/>
          <w:szCs w:val="24"/>
        </w:rPr>
        <w:t>ase r</w:t>
      </w:r>
      <w:r w:rsidRPr="00E11EC8">
        <w:rPr>
          <w:b/>
          <w:spacing w:val="-1"/>
          <w:sz w:val="24"/>
          <w:szCs w:val="24"/>
        </w:rPr>
        <w:t>e</w:t>
      </w:r>
      <w:r w:rsidRPr="00E11EC8">
        <w:rPr>
          <w:b/>
          <w:sz w:val="24"/>
          <w:szCs w:val="24"/>
        </w:rPr>
        <w:t>ad</w:t>
      </w:r>
    </w:p>
    <w:p w14:paraId="5C5F1D90" w14:textId="77777777" w:rsidR="003E011C" w:rsidRPr="00E11EC8" w:rsidRDefault="00E11EC8">
      <w:pPr>
        <w:spacing w:before="35"/>
        <w:ind w:left="104" w:right="66"/>
      </w:pPr>
      <w:r w:rsidRPr="00E11EC8">
        <w:t>©</w:t>
      </w:r>
      <w:r w:rsidRPr="00E11EC8">
        <w:rPr>
          <w:spacing w:val="-2"/>
        </w:rPr>
        <w:t xml:space="preserve"> </w:t>
      </w:r>
      <w:r w:rsidRPr="00E11EC8">
        <w:rPr>
          <w:spacing w:val="3"/>
        </w:rPr>
        <w:t>T</w:t>
      </w:r>
      <w:r w:rsidRPr="00E11EC8">
        <w:rPr>
          <w:spacing w:val="-1"/>
        </w:rPr>
        <w:t>h</w:t>
      </w:r>
      <w:r w:rsidRPr="00E11EC8">
        <w:t>is</w:t>
      </w:r>
      <w:r w:rsidRPr="00E11EC8">
        <w:rPr>
          <w:spacing w:val="-4"/>
        </w:rPr>
        <w:t xml:space="preserve"> </w:t>
      </w:r>
      <w:r w:rsidRPr="00E11EC8">
        <w:rPr>
          <w:spacing w:val="1"/>
        </w:rPr>
        <w:t>b</w:t>
      </w:r>
      <w:r w:rsidRPr="00E11EC8">
        <w:rPr>
          <w:spacing w:val="-1"/>
        </w:rPr>
        <w:t>u</w:t>
      </w:r>
      <w:r w:rsidRPr="00E11EC8">
        <w:t>s</w:t>
      </w:r>
      <w:r w:rsidRPr="00E11EC8">
        <w:rPr>
          <w:spacing w:val="-3"/>
        </w:rPr>
        <w:t xml:space="preserve"> </w:t>
      </w:r>
      <w:r w:rsidRPr="00E11EC8">
        <w:rPr>
          <w:spacing w:val="1"/>
        </w:rPr>
        <w:t>dr</w:t>
      </w:r>
      <w:r w:rsidRPr="00E11EC8">
        <w:t>i</w:t>
      </w:r>
      <w:r w:rsidRPr="00E11EC8">
        <w:rPr>
          <w:spacing w:val="-1"/>
        </w:rPr>
        <w:t>v</w:t>
      </w:r>
      <w:r w:rsidRPr="00E11EC8">
        <w:t>er</w:t>
      </w:r>
      <w:r w:rsidRPr="00E11EC8">
        <w:rPr>
          <w:spacing w:val="-5"/>
        </w:rPr>
        <w:t xml:space="preserve"> </w:t>
      </w:r>
      <w:r w:rsidRPr="00E11EC8">
        <w:rPr>
          <w:spacing w:val="-48"/>
        </w:rPr>
        <w:t xml:space="preserve"> </w:t>
      </w:r>
      <w:hyperlink r:id="rId7">
        <w:r w:rsidRPr="00E11EC8">
          <w:rPr>
            <w:spacing w:val="-1"/>
            <w:u w:val="single" w:color="0000FF"/>
          </w:rPr>
          <w:t>C</w:t>
        </w:r>
        <w:r w:rsidRPr="00E11EC8">
          <w:rPr>
            <w:u w:val="single" w:color="0000FF"/>
          </w:rPr>
          <w:t>V</w:t>
        </w:r>
        <w:r w:rsidRPr="00E11EC8">
          <w:rPr>
            <w:spacing w:val="-2"/>
            <w:u w:val="single" w:color="0000FF"/>
          </w:rPr>
          <w:t xml:space="preserve"> </w:t>
        </w:r>
        <w:r w:rsidRPr="00E11EC8">
          <w:rPr>
            <w:u w:val="single" w:color="0000FF"/>
          </w:rPr>
          <w:t>t</w:t>
        </w:r>
        <w:r w:rsidRPr="00E11EC8">
          <w:rPr>
            <w:spacing w:val="2"/>
            <w:u w:val="single" w:color="0000FF"/>
          </w:rPr>
          <w:t>e</w:t>
        </w:r>
        <w:r w:rsidRPr="00E11EC8">
          <w:rPr>
            <w:spacing w:val="-1"/>
            <w:u w:val="single" w:color="0000FF"/>
          </w:rPr>
          <w:t>m</w:t>
        </w:r>
        <w:r w:rsidRPr="00E11EC8">
          <w:rPr>
            <w:spacing w:val="1"/>
            <w:u w:val="single" w:color="0000FF"/>
          </w:rPr>
          <w:t>p</w:t>
        </w:r>
        <w:r w:rsidRPr="00E11EC8">
          <w:rPr>
            <w:u w:val="single" w:color="0000FF"/>
          </w:rPr>
          <w:t>la</w:t>
        </w:r>
        <w:r w:rsidRPr="00E11EC8">
          <w:rPr>
            <w:spacing w:val="2"/>
            <w:u w:val="single" w:color="0000FF"/>
          </w:rPr>
          <w:t>t</w:t>
        </w:r>
        <w:r w:rsidRPr="00E11EC8">
          <w:rPr>
            <w:u w:val="single" w:color="0000FF"/>
          </w:rPr>
          <w:t>e</w:t>
        </w:r>
        <w:r w:rsidRPr="00E11EC8">
          <w:rPr>
            <w:spacing w:val="4"/>
          </w:rPr>
          <w:t xml:space="preserve"> </w:t>
        </w:r>
        <w:r w:rsidRPr="00E11EC8">
          <w:t>is</w:t>
        </w:r>
      </w:hyperlink>
      <w:r w:rsidRPr="00E11EC8">
        <w:rPr>
          <w:spacing w:val="-2"/>
        </w:rPr>
        <w:t xml:space="preserve"> </w:t>
      </w:r>
      <w:r w:rsidRPr="00E11EC8">
        <w:t>t</w:t>
      </w:r>
      <w:r w:rsidRPr="00E11EC8">
        <w:rPr>
          <w:spacing w:val="-1"/>
        </w:rPr>
        <w:t>h</w:t>
      </w:r>
      <w:r w:rsidRPr="00E11EC8">
        <w:t>e</w:t>
      </w:r>
      <w:r w:rsidRPr="00E11EC8">
        <w:rPr>
          <w:spacing w:val="-1"/>
        </w:rPr>
        <w:t xml:space="preserve"> </w:t>
      </w:r>
      <w:r w:rsidRPr="00E11EC8">
        <w:t>c</w:t>
      </w:r>
      <w:r w:rsidRPr="00E11EC8">
        <w:rPr>
          <w:spacing w:val="1"/>
        </w:rPr>
        <w:t>o</w:t>
      </w:r>
      <w:r w:rsidRPr="00E11EC8">
        <w:rPr>
          <w:spacing w:val="3"/>
        </w:rPr>
        <w:t>p</w:t>
      </w:r>
      <w:r w:rsidRPr="00E11EC8">
        <w:rPr>
          <w:spacing w:val="-4"/>
        </w:rPr>
        <w:t>y</w:t>
      </w:r>
      <w:r w:rsidRPr="00E11EC8">
        <w:rPr>
          <w:spacing w:val="1"/>
        </w:rPr>
        <w:t>r</w:t>
      </w:r>
      <w:r w:rsidRPr="00E11EC8">
        <w:rPr>
          <w:spacing w:val="2"/>
        </w:rPr>
        <w:t>i</w:t>
      </w:r>
      <w:r w:rsidRPr="00E11EC8">
        <w:rPr>
          <w:spacing w:val="-1"/>
        </w:rPr>
        <w:t>gh</w:t>
      </w:r>
      <w:r w:rsidRPr="00E11EC8">
        <w:t>t</w:t>
      </w:r>
      <w:r w:rsidRPr="00E11EC8">
        <w:rPr>
          <w:spacing w:val="-8"/>
        </w:rPr>
        <w:t xml:space="preserve"> </w:t>
      </w:r>
      <w:r w:rsidRPr="00E11EC8">
        <w:rPr>
          <w:spacing w:val="4"/>
        </w:rPr>
        <w:t>o</w:t>
      </w:r>
      <w:r w:rsidRPr="00E11EC8">
        <w:t>f</w:t>
      </w:r>
      <w:r w:rsidRPr="00E11EC8">
        <w:rPr>
          <w:spacing w:val="-3"/>
        </w:rPr>
        <w:t xml:space="preserve"> </w:t>
      </w:r>
      <w:r w:rsidRPr="00E11EC8">
        <w:t>D</w:t>
      </w:r>
      <w:r w:rsidRPr="00E11EC8">
        <w:rPr>
          <w:spacing w:val="3"/>
        </w:rPr>
        <w:t>a</w:t>
      </w:r>
      <w:r w:rsidRPr="00E11EC8">
        <w:rPr>
          <w:spacing w:val="-4"/>
        </w:rPr>
        <w:t>y</w:t>
      </w:r>
      <w:r w:rsidRPr="00E11EC8">
        <w:rPr>
          <w:spacing w:val="2"/>
        </w:rPr>
        <w:t>j</w:t>
      </w:r>
      <w:r w:rsidRPr="00E11EC8">
        <w:rPr>
          <w:spacing w:val="1"/>
        </w:rPr>
        <w:t>o</w:t>
      </w:r>
      <w:r w:rsidRPr="00E11EC8">
        <w:t>b</w:t>
      </w:r>
      <w:r w:rsidRPr="00E11EC8">
        <w:rPr>
          <w:spacing w:val="-5"/>
        </w:rPr>
        <w:t xml:space="preserve"> </w:t>
      </w:r>
      <w:r w:rsidRPr="00E11EC8">
        <w:t>Ltd</w:t>
      </w:r>
      <w:r w:rsidRPr="00E11EC8">
        <w:rPr>
          <w:spacing w:val="-2"/>
        </w:rPr>
        <w:t xml:space="preserve"> </w:t>
      </w:r>
      <w:r w:rsidRPr="00E11EC8">
        <w:t>A</w:t>
      </w:r>
      <w:r w:rsidRPr="00E11EC8">
        <w:rPr>
          <w:spacing w:val="-1"/>
        </w:rPr>
        <w:t>u</w:t>
      </w:r>
      <w:r w:rsidRPr="00E11EC8">
        <w:rPr>
          <w:spacing w:val="1"/>
        </w:rPr>
        <w:t>g</w:t>
      </w:r>
      <w:r w:rsidRPr="00E11EC8">
        <w:rPr>
          <w:spacing w:val="3"/>
        </w:rPr>
        <w:t>u</w:t>
      </w:r>
      <w:r w:rsidRPr="00E11EC8">
        <w:rPr>
          <w:spacing w:val="-1"/>
        </w:rPr>
        <w:t>s</w:t>
      </w:r>
      <w:r w:rsidRPr="00E11EC8">
        <w:t>t</w:t>
      </w:r>
      <w:r w:rsidRPr="00E11EC8">
        <w:rPr>
          <w:spacing w:val="-6"/>
        </w:rPr>
        <w:t xml:space="preserve"> </w:t>
      </w:r>
      <w:r w:rsidRPr="00E11EC8">
        <w:rPr>
          <w:spacing w:val="1"/>
        </w:rPr>
        <w:t>2010</w:t>
      </w:r>
      <w:r w:rsidRPr="00E11EC8">
        <w:t>.</w:t>
      </w:r>
      <w:r w:rsidRPr="00E11EC8">
        <w:rPr>
          <w:spacing w:val="-3"/>
        </w:rPr>
        <w:t xml:space="preserve"> </w:t>
      </w:r>
      <w:r w:rsidRPr="00E11EC8">
        <w:rPr>
          <w:spacing w:val="2"/>
        </w:rPr>
        <w:t>J</w:t>
      </w:r>
      <w:r w:rsidRPr="00E11EC8">
        <w:rPr>
          <w:spacing w:val="-1"/>
        </w:rPr>
        <w:t>o</w:t>
      </w:r>
      <w:r w:rsidRPr="00E11EC8">
        <w:rPr>
          <w:spacing w:val="1"/>
        </w:rPr>
        <w:t>b</w:t>
      </w:r>
      <w:r w:rsidRPr="00E11EC8">
        <w:rPr>
          <w:spacing w:val="-1"/>
        </w:rPr>
        <w:t>s</w:t>
      </w:r>
      <w:r w:rsidRPr="00E11EC8">
        <w:t>e</w:t>
      </w:r>
      <w:r w:rsidRPr="00E11EC8">
        <w:rPr>
          <w:spacing w:val="1"/>
        </w:rPr>
        <w:t>e</w:t>
      </w:r>
      <w:r w:rsidRPr="00E11EC8">
        <w:rPr>
          <w:spacing w:val="-1"/>
        </w:rPr>
        <w:t>k</w:t>
      </w:r>
      <w:r w:rsidRPr="00E11EC8">
        <w:t>e</w:t>
      </w:r>
      <w:r w:rsidRPr="00E11EC8">
        <w:rPr>
          <w:spacing w:val="1"/>
        </w:rPr>
        <w:t>r</w:t>
      </w:r>
      <w:r w:rsidRPr="00E11EC8">
        <w:t>s</w:t>
      </w:r>
      <w:r w:rsidRPr="00E11EC8">
        <w:rPr>
          <w:spacing w:val="-7"/>
        </w:rPr>
        <w:t xml:space="preserve"> </w:t>
      </w:r>
      <w:r w:rsidRPr="00E11EC8">
        <w:rPr>
          <w:spacing w:val="-1"/>
        </w:rPr>
        <w:t>m</w:t>
      </w:r>
      <w:r w:rsidRPr="00E11EC8">
        <w:rPr>
          <w:spacing w:val="3"/>
        </w:rPr>
        <w:t>a</w:t>
      </w:r>
      <w:r w:rsidRPr="00E11EC8">
        <w:t>y</w:t>
      </w:r>
      <w:r w:rsidRPr="00E11EC8">
        <w:rPr>
          <w:spacing w:val="-6"/>
        </w:rPr>
        <w:t xml:space="preserve"> </w:t>
      </w:r>
      <w:r w:rsidRPr="00E11EC8">
        <w:rPr>
          <w:spacing w:val="1"/>
        </w:rPr>
        <w:t>d</w:t>
      </w:r>
      <w:r w:rsidRPr="00E11EC8">
        <w:rPr>
          <w:spacing w:val="3"/>
        </w:rPr>
        <w:t>o</w:t>
      </w:r>
      <w:r w:rsidRPr="00E11EC8">
        <w:rPr>
          <w:spacing w:val="-2"/>
        </w:rPr>
        <w:t>w</w:t>
      </w:r>
      <w:r w:rsidRPr="00E11EC8">
        <w:rPr>
          <w:spacing w:val="-1"/>
        </w:rPr>
        <w:t>n</w:t>
      </w:r>
      <w:r w:rsidRPr="00E11EC8">
        <w:t>l</w:t>
      </w:r>
      <w:r w:rsidRPr="00E11EC8">
        <w:rPr>
          <w:spacing w:val="1"/>
        </w:rPr>
        <w:t>o</w:t>
      </w:r>
      <w:r w:rsidRPr="00E11EC8">
        <w:t>ad</w:t>
      </w:r>
      <w:r w:rsidRPr="00E11EC8">
        <w:rPr>
          <w:spacing w:val="-6"/>
        </w:rPr>
        <w:t xml:space="preserve"> </w:t>
      </w:r>
      <w:r w:rsidRPr="00E11EC8">
        <w:t>a</w:t>
      </w:r>
      <w:r w:rsidRPr="00E11EC8">
        <w:rPr>
          <w:spacing w:val="-1"/>
        </w:rPr>
        <w:t>n</w:t>
      </w:r>
      <w:r w:rsidRPr="00E11EC8">
        <w:t>d</w:t>
      </w:r>
      <w:r w:rsidRPr="00E11EC8">
        <w:rPr>
          <w:spacing w:val="-2"/>
        </w:rPr>
        <w:t xml:space="preserve"> </w:t>
      </w:r>
      <w:r w:rsidRPr="00E11EC8">
        <w:rPr>
          <w:spacing w:val="-1"/>
        </w:rPr>
        <w:t>us</w:t>
      </w:r>
      <w:r w:rsidRPr="00E11EC8">
        <w:t>e</w:t>
      </w:r>
      <w:r w:rsidRPr="00E11EC8">
        <w:rPr>
          <w:spacing w:val="-2"/>
        </w:rPr>
        <w:t xml:space="preserve"> </w:t>
      </w:r>
      <w:r w:rsidRPr="00E11EC8">
        <w:rPr>
          <w:spacing w:val="2"/>
        </w:rPr>
        <w:t>t</w:t>
      </w:r>
      <w:r w:rsidRPr="00E11EC8">
        <w:rPr>
          <w:spacing w:val="-1"/>
        </w:rPr>
        <w:t>h</w:t>
      </w:r>
      <w:r w:rsidRPr="00E11EC8">
        <w:rPr>
          <w:spacing w:val="2"/>
        </w:rPr>
        <w:t>i</w:t>
      </w:r>
      <w:r w:rsidRPr="00E11EC8">
        <w:t>s</w:t>
      </w:r>
      <w:r w:rsidRPr="00E11EC8">
        <w:rPr>
          <w:spacing w:val="-3"/>
        </w:rPr>
        <w:t xml:space="preserve"> </w:t>
      </w:r>
      <w:r w:rsidRPr="00E11EC8">
        <w:rPr>
          <w:spacing w:val="-1"/>
        </w:rPr>
        <w:t>C</w:t>
      </w:r>
      <w:r w:rsidRPr="00E11EC8">
        <w:t>V e</w:t>
      </w:r>
      <w:r w:rsidRPr="00E11EC8">
        <w:rPr>
          <w:spacing w:val="-1"/>
        </w:rPr>
        <w:t>x</w:t>
      </w:r>
      <w:r w:rsidRPr="00E11EC8">
        <w:rPr>
          <w:spacing w:val="3"/>
        </w:rPr>
        <w:t>a</w:t>
      </w:r>
      <w:r w:rsidRPr="00E11EC8">
        <w:rPr>
          <w:spacing w:val="-4"/>
        </w:rPr>
        <w:t>m</w:t>
      </w:r>
      <w:r w:rsidRPr="00E11EC8">
        <w:rPr>
          <w:spacing w:val="1"/>
        </w:rPr>
        <w:t>p</w:t>
      </w:r>
      <w:r w:rsidRPr="00E11EC8">
        <w:t>le</w:t>
      </w:r>
      <w:r w:rsidRPr="00E11EC8">
        <w:rPr>
          <w:spacing w:val="-4"/>
        </w:rPr>
        <w:t xml:space="preserve"> </w:t>
      </w:r>
      <w:r w:rsidRPr="00E11EC8">
        <w:rPr>
          <w:spacing w:val="-2"/>
        </w:rPr>
        <w:t>f</w:t>
      </w:r>
      <w:r w:rsidRPr="00E11EC8">
        <w:rPr>
          <w:spacing w:val="1"/>
        </w:rPr>
        <w:t>o</w:t>
      </w:r>
      <w:r w:rsidRPr="00E11EC8">
        <w:t>r</w:t>
      </w:r>
      <w:r w:rsidRPr="00E11EC8">
        <w:rPr>
          <w:spacing w:val="-1"/>
        </w:rPr>
        <w:t xml:space="preserve"> </w:t>
      </w:r>
      <w:r w:rsidRPr="00E11EC8">
        <w:t>t</w:t>
      </w:r>
      <w:r w:rsidRPr="00E11EC8">
        <w:rPr>
          <w:spacing w:val="-1"/>
        </w:rPr>
        <w:t>h</w:t>
      </w:r>
      <w:r w:rsidRPr="00E11EC8">
        <w:t>eir</w:t>
      </w:r>
      <w:r w:rsidRPr="00E11EC8">
        <w:rPr>
          <w:spacing w:val="-3"/>
        </w:rPr>
        <w:t xml:space="preserve"> </w:t>
      </w:r>
      <w:r w:rsidRPr="00E11EC8">
        <w:rPr>
          <w:spacing w:val="3"/>
        </w:rPr>
        <w:t>o</w:t>
      </w:r>
      <w:r w:rsidRPr="00E11EC8">
        <w:rPr>
          <w:spacing w:val="-2"/>
        </w:rPr>
        <w:t>w</w:t>
      </w:r>
      <w:r w:rsidRPr="00E11EC8">
        <w:t>n</w:t>
      </w:r>
      <w:r w:rsidRPr="00E11EC8">
        <w:rPr>
          <w:spacing w:val="-4"/>
        </w:rPr>
        <w:t xml:space="preserve"> </w:t>
      </w:r>
      <w:r w:rsidRPr="00E11EC8">
        <w:rPr>
          <w:spacing w:val="1"/>
        </w:rPr>
        <w:t>p</w:t>
      </w:r>
      <w:r w:rsidRPr="00E11EC8">
        <w:t>e</w:t>
      </w:r>
      <w:r w:rsidRPr="00E11EC8">
        <w:rPr>
          <w:spacing w:val="1"/>
        </w:rPr>
        <w:t>r</w:t>
      </w:r>
      <w:r w:rsidRPr="00E11EC8">
        <w:rPr>
          <w:spacing w:val="-1"/>
        </w:rPr>
        <w:t>s</w:t>
      </w:r>
      <w:r w:rsidRPr="00E11EC8">
        <w:rPr>
          <w:spacing w:val="1"/>
        </w:rPr>
        <w:t>o</w:t>
      </w:r>
      <w:r w:rsidRPr="00E11EC8">
        <w:rPr>
          <w:spacing w:val="-1"/>
        </w:rPr>
        <w:t>n</w:t>
      </w:r>
      <w:r w:rsidRPr="00E11EC8">
        <w:rPr>
          <w:spacing w:val="3"/>
        </w:rPr>
        <w:t>a</w:t>
      </w:r>
      <w:r w:rsidRPr="00E11EC8">
        <w:t>l</w:t>
      </w:r>
      <w:r w:rsidRPr="00E11EC8">
        <w:rPr>
          <w:spacing w:val="-7"/>
        </w:rPr>
        <w:t xml:space="preserve"> </w:t>
      </w:r>
      <w:r w:rsidRPr="00E11EC8">
        <w:rPr>
          <w:spacing w:val="-1"/>
        </w:rPr>
        <w:t>us</w:t>
      </w:r>
      <w:r w:rsidRPr="00E11EC8">
        <w:t>e</w:t>
      </w:r>
      <w:r w:rsidRPr="00E11EC8">
        <w:rPr>
          <w:spacing w:val="-2"/>
        </w:rPr>
        <w:t xml:space="preserve"> </w:t>
      </w:r>
      <w:r w:rsidRPr="00E11EC8">
        <w:t>to</w:t>
      </w:r>
      <w:r w:rsidRPr="00E11EC8">
        <w:rPr>
          <w:spacing w:val="-1"/>
        </w:rPr>
        <w:t xml:space="preserve"> h</w:t>
      </w:r>
      <w:r w:rsidRPr="00E11EC8">
        <w:t>elp</w:t>
      </w:r>
      <w:r w:rsidRPr="00E11EC8">
        <w:rPr>
          <w:spacing w:val="-2"/>
        </w:rPr>
        <w:t xml:space="preserve"> </w:t>
      </w:r>
      <w:r w:rsidRPr="00E11EC8">
        <w:rPr>
          <w:spacing w:val="2"/>
        </w:rPr>
        <w:t>t</w:t>
      </w:r>
      <w:r w:rsidRPr="00E11EC8">
        <w:rPr>
          <w:spacing w:val="-1"/>
        </w:rPr>
        <w:t>h</w:t>
      </w:r>
      <w:r w:rsidRPr="00E11EC8">
        <w:rPr>
          <w:spacing w:val="3"/>
        </w:rPr>
        <w:t>e</w:t>
      </w:r>
      <w:r w:rsidRPr="00E11EC8">
        <w:t>m</w:t>
      </w:r>
      <w:r w:rsidRPr="00E11EC8">
        <w:rPr>
          <w:spacing w:val="-8"/>
        </w:rPr>
        <w:t xml:space="preserve"> </w:t>
      </w:r>
      <w:r w:rsidRPr="00E11EC8">
        <w:t>c</w:t>
      </w:r>
      <w:r w:rsidRPr="00E11EC8">
        <w:rPr>
          <w:spacing w:val="1"/>
        </w:rPr>
        <w:t>r</w:t>
      </w:r>
      <w:r w:rsidRPr="00E11EC8">
        <w:t>e</w:t>
      </w:r>
      <w:r w:rsidRPr="00E11EC8">
        <w:rPr>
          <w:spacing w:val="1"/>
        </w:rPr>
        <w:t>a</w:t>
      </w:r>
      <w:r w:rsidRPr="00E11EC8">
        <w:t>te</w:t>
      </w:r>
      <w:r w:rsidRPr="00E11EC8">
        <w:rPr>
          <w:spacing w:val="-5"/>
        </w:rPr>
        <w:t xml:space="preserve"> </w:t>
      </w:r>
      <w:r w:rsidRPr="00E11EC8">
        <w:rPr>
          <w:spacing w:val="2"/>
        </w:rPr>
        <w:t>t</w:t>
      </w:r>
      <w:r w:rsidRPr="00E11EC8">
        <w:rPr>
          <w:spacing w:val="-1"/>
        </w:rPr>
        <w:t>h</w:t>
      </w:r>
      <w:r w:rsidRPr="00E11EC8">
        <w:t>eir</w:t>
      </w:r>
      <w:r w:rsidRPr="00E11EC8">
        <w:rPr>
          <w:spacing w:val="-1"/>
        </w:rPr>
        <w:t xml:space="preserve"> </w:t>
      </w:r>
      <w:r w:rsidRPr="00E11EC8">
        <w:rPr>
          <w:spacing w:val="3"/>
        </w:rPr>
        <w:t>o</w:t>
      </w:r>
      <w:r w:rsidRPr="00E11EC8">
        <w:rPr>
          <w:spacing w:val="-2"/>
        </w:rPr>
        <w:t>w</w:t>
      </w:r>
      <w:r w:rsidRPr="00E11EC8">
        <w:t>n</w:t>
      </w:r>
      <w:r w:rsidRPr="00E11EC8">
        <w:rPr>
          <w:spacing w:val="-4"/>
        </w:rPr>
        <w:t xml:space="preserve"> </w:t>
      </w:r>
      <w:r w:rsidRPr="00E11EC8">
        <w:rPr>
          <w:spacing w:val="-1"/>
        </w:rPr>
        <w:t>C</w:t>
      </w:r>
      <w:r w:rsidRPr="00E11EC8">
        <w:rPr>
          <w:spacing w:val="2"/>
        </w:rPr>
        <w:t>V</w:t>
      </w:r>
      <w:r w:rsidRPr="00E11EC8">
        <w:rPr>
          <w:spacing w:val="-1"/>
        </w:rPr>
        <w:t>s</w:t>
      </w:r>
      <w:r w:rsidRPr="00E11EC8">
        <w:t>.</w:t>
      </w:r>
      <w:r w:rsidRPr="00E11EC8">
        <w:rPr>
          <w:spacing w:val="-3"/>
        </w:rPr>
        <w:t xml:space="preserve"> </w:t>
      </w:r>
      <w:r w:rsidRPr="00E11EC8">
        <w:t>Y</w:t>
      </w:r>
      <w:r w:rsidRPr="00E11EC8">
        <w:rPr>
          <w:spacing w:val="1"/>
        </w:rPr>
        <w:t>o</w:t>
      </w:r>
      <w:r w:rsidRPr="00E11EC8">
        <w:t>u</w:t>
      </w:r>
      <w:r w:rsidRPr="00E11EC8">
        <w:rPr>
          <w:spacing w:val="-4"/>
        </w:rPr>
        <w:t xml:space="preserve"> </w:t>
      </w:r>
      <w:r w:rsidRPr="00E11EC8">
        <w:t>a</w:t>
      </w:r>
      <w:r w:rsidRPr="00E11EC8">
        <w:rPr>
          <w:spacing w:val="1"/>
        </w:rPr>
        <w:t>r</w:t>
      </w:r>
      <w:r w:rsidRPr="00E11EC8">
        <w:t>e</w:t>
      </w:r>
      <w:r w:rsidRPr="00E11EC8">
        <w:rPr>
          <w:spacing w:val="1"/>
        </w:rPr>
        <w:t xml:space="preserve"> </w:t>
      </w:r>
      <w:r w:rsidRPr="00E11EC8">
        <w:rPr>
          <w:spacing w:val="-4"/>
        </w:rPr>
        <w:t>m</w:t>
      </w:r>
      <w:r w:rsidRPr="00E11EC8">
        <w:rPr>
          <w:spacing w:val="1"/>
        </w:rPr>
        <w:t>o</w:t>
      </w:r>
      <w:r w:rsidRPr="00E11EC8">
        <w:rPr>
          <w:spacing w:val="-1"/>
        </w:rPr>
        <w:t>s</w:t>
      </w:r>
      <w:r w:rsidRPr="00E11EC8">
        <w:t>t</w:t>
      </w:r>
      <w:r w:rsidRPr="00E11EC8">
        <w:rPr>
          <w:spacing w:val="-2"/>
        </w:rPr>
        <w:t xml:space="preserve"> w</w:t>
      </w:r>
      <w:r w:rsidRPr="00E11EC8">
        <w:t>elc</w:t>
      </w:r>
      <w:r w:rsidRPr="00E11EC8">
        <w:rPr>
          <w:spacing w:val="4"/>
        </w:rPr>
        <w:t>o</w:t>
      </w:r>
      <w:r w:rsidRPr="00E11EC8">
        <w:rPr>
          <w:spacing w:val="-1"/>
        </w:rPr>
        <w:t>m</w:t>
      </w:r>
      <w:r w:rsidRPr="00E11EC8">
        <w:t>e</w:t>
      </w:r>
      <w:r w:rsidRPr="00E11EC8">
        <w:rPr>
          <w:spacing w:val="-6"/>
        </w:rPr>
        <w:t xml:space="preserve"> </w:t>
      </w:r>
      <w:r w:rsidRPr="00E11EC8">
        <w:t>to</w:t>
      </w:r>
      <w:r w:rsidRPr="00E11EC8">
        <w:rPr>
          <w:spacing w:val="-1"/>
        </w:rPr>
        <w:t xml:space="preserve"> </w:t>
      </w:r>
      <w:r w:rsidRPr="00E11EC8">
        <w:t>li</w:t>
      </w:r>
      <w:r w:rsidRPr="00E11EC8">
        <w:rPr>
          <w:spacing w:val="1"/>
        </w:rPr>
        <w:t>n</w:t>
      </w:r>
      <w:r w:rsidRPr="00E11EC8">
        <w:t>k</w:t>
      </w:r>
      <w:r w:rsidRPr="00E11EC8">
        <w:rPr>
          <w:spacing w:val="-4"/>
        </w:rPr>
        <w:t xml:space="preserve"> </w:t>
      </w:r>
      <w:r w:rsidRPr="00E11EC8">
        <w:t>to</w:t>
      </w:r>
      <w:r w:rsidRPr="00E11EC8">
        <w:rPr>
          <w:spacing w:val="-1"/>
        </w:rPr>
        <w:t xml:space="preserve"> </w:t>
      </w:r>
      <w:r w:rsidRPr="00E11EC8">
        <w:t>t</w:t>
      </w:r>
      <w:r w:rsidRPr="00E11EC8">
        <w:rPr>
          <w:spacing w:val="-1"/>
        </w:rPr>
        <w:t>h</w:t>
      </w:r>
      <w:r w:rsidRPr="00E11EC8">
        <w:rPr>
          <w:spacing w:val="2"/>
        </w:rPr>
        <w:t>i</w:t>
      </w:r>
      <w:r w:rsidRPr="00E11EC8">
        <w:t>s</w:t>
      </w:r>
      <w:r w:rsidRPr="00E11EC8">
        <w:rPr>
          <w:spacing w:val="-3"/>
        </w:rPr>
        <w:t xml:space="preserve"> </w:t>
      </w:r>
      <w:r w:rsidRPr="00E11EC8">
        <w:rPr>
          <w:spacing w:val="1"/>
        </w:rPr>
        <w:t>p</w:t>
      </w:r>
      <w:r w:rsidRPr="00E11EC8">
        <w:t>a</w:t>
      </w:r>
      <w:r w:rsidRPr="00E11EC8">
        <w:rPr>
          <w:spacing w:val="-1"/>
        </w:rPr>
        <w:t>g</w:t>
      </w:r>
      <w:r w:rsidRPr="00E11EC8">
        <w:t>e</w:t>
      </w:r>
      <w:r w:rsidRPr="00E11EC8">
        <w:rPr>
          <w:spacing w:val="-3"/>
        </w:rPr>
        <w:t xml:space="preserve"> </w:t>
      </w:r>
      <w:r w:rsidRPr="00E11EC8">
        <w:rPr>
          <w:spacing w:val="1"/>
        </w:rPr>
        <w:t>o</w:t>
      </w:r>
      <w:r w:rsidRPr="00E11EC8">
        <w:t>r</w:t>
      </w:r>
      <w:r w:rsidRPr="00E11EC8">
        <w:rPr>
          <w:spacing w:val="-1"/>
        </w:rPr>
        <w:t xml:space="preserve"> </w:t>
      </w:r>
      <w:r w:rsidRPr="00E11EC8">
        <w:t>a</w:t>
      </w:r>
      <w:r w:rsidRPr="00E11EC8">
        <w:rPr>
          <w:spacing w:val="1"/>
        </w:rPr>
        <w:t>n</w:t>
      </w:r>
      <w:r w:rsidRPr="00E11EC8">
        <w:t>y</w:t>
      </w:r>
      <w:r w:rsidRPr="00E11EC8">
        <w:rPr>
          <w:spacing w:val="-4"/>
        </w:rPr>
        <w:t xml:space="preserve"> </w:t>
      </w:r>
      <w:r w:rsidRPr="00E11EC8">
        <w:rPr>
          <w:spacing w:val="1"/>
        </w:rPr>
        <w:t>o</w:t>
      </w:r>
      <w:r w:rsidRPr="00E11EC8">
        <w:t>t</w:t>
      </w:r>
      <w:r w:rsidRPr="00E11EC8">
        <w:rPr>
          <w:spacing w:val="-1"/>
        </w:rPr>
        <w:t>h</w:t>
      </w:r>
      <w:r w:rsidRPr="00E11EC8">
        <w:t xml:space="preserve">er </w:t>
      </w:r>
      <w:r w:rsidRPr="00E11EC8">
        <w:rPr>
          <w:spacing w:val="1"/>
        </w:rPr>
        <w:t>p</w:t>
      </w:r>
      <w:r w:rsidRPr="00E11EC8">
        <w:t>a</w:t>
      </w:r>
      <w:r w:rsidRPr="00E11EC8">
        <w:rPr>
          <w:spacing w:val="-1"/>
        </w:rPr>
        <w:t>g</w:t>
      </w:r>
      <w:r w:rsidRPr="00E11EC8">
        <w:t>e</w:t>
      </w:r>
      <w:r w:rsidRPr="00E11EC8">
        <w:rPr>
          <w:spacing w:val="-3"/>
        </w:rPr>
        <w:t xml:space="preserve"> </w:t>
      </w:r>
      <w:r w:rsidRPr="00E11EC8">
        <w:rPr>
          <w:spacing w:val="1"/>
        </w:rPr>
        <w:t>o</w:t>
      </w:r>
      <w:r w:rsidRPr="00E11EC8">
        <w:t>n</w:t>
      </w:r>
      <w:r w:rsidRPr="00E11EC8">
        <w:rPr>
          <w:spacing w:val="-3"/>
        </w:rPr>
        <w:t xml:space="preserve"> </w:t>
      </w:r>
      <w:r w:rsidRPr="00E11EC8">
        <w:rPr>
          <w:spacing w:val="1"/>
        </w:rPr>
        <w:t>o</w:t>
      </w:r>
      <w:r w:rsidRPr="00E11EC8">
        <w:rPr>
          <w:spacing w:val="-1"/>
        </w:rPr>
        <w:t>u</w:t>
      </w:r>
      <w:r w:rsidRPr="00E11EC8">
        <w:t>r</w:t>
      </w:r>
      <w:r w:rsidRPr="00E11EC8">
        <w:rPr>
          <w:spacing w:val="-2"/>
        </w:rPr>
        <w:t xml:space="preserve"> </w:t>
      </w:r>
      <w:r w:rsidRPr="00E11EC8">
        <w:rPr>
          <w:spacing w:val="-1"/>
        </w:rPr>
        <w:t>s</w:t>
      </w:r>
      <w:r w:rsidRPr="00E11EC8">
        <w:t>ite</w:t>
      </w:r>
      <w:r w:rsidRPr="00E11EC8">
        <w:rPr>
          <w:spacing w:val="-3"/>
        </w:rPr>
        <w:t xml:space="preserve"> </w:t>
      </w:r>
      <w:r w:rsidRPr="00E11EC8">
        <w:rPr>
          <w:spacing w:val="-46"/>
        </w:rPr>
        <w:t xml:space="preserve"> </w:t>
      </w:r>
      <w:hyperlink r:id="rId8">
        <w:r w:rsidRPr="00E11EC8">
          <w:rPr>
            <w:u w:val="single" w:color="0000FF"/>
          </w:rPr>
          <w:t>ww</w:t>
        </w:r>
        <w:r w:rsidRPr="00E11EC8">
          <w:rPr>
            <w:spacing w:val="-2"/>
            <w:u w:val="single" w:color="0000FF"/>
          </w:rPr>
          <w:t>w</w:t>
        </w:r>
        <w:r w:rsidRPr="00E11EC8">
          <w:rPr>
            <w:u w:val="single" w:color="0000FF"/>
          </w:rPr>
          <w:t>.</w:t>
        </w:r>
        <w:r w:rsidRPr="00E11EC8">
          <w:rPr>
            <w:spacing w:val="1"/>
            <w:u w:val="single" w:color="0000FF"/>
          </w:rPr>
          <w:t>d</w:t>
        </w:r>
        <w:r w:rsidRPr="00E11EC8">
          <w:rPr>
            <w:spacing w:val="3"/>
            <w:u w:val="single" w:color="0000FF"/>
          </w:rPr>
          <w:t>a</w:t>
        </w:r>
        <w:r w:rsidRPr="00E11EC8">
          <w:rPr>
            <w:spacing w:val="-4"/>
            <w:u w:val="single" w:color="0000FF"/>
          </w:rPr>
          <w:t>y</w:t>
        </w:r>
        <w:r w:rsidRPr="00E11EC8">
          <w:rPr>
            <w:spacing w:val="2"/>
            <w:u w:val="single" w:color="0000FF"/>
          </w:rPr>
          <w:t>j</w:t>
        </w:r>
        <w:r w:rsidRPr="00E11EC8">
          <w:rPr>
            <w:spacing w:val="1"/>
            <w:u w:val="single" w:color="0000FF"/>
          </w:rPr>
          <w:t>ob</w:t>
        </w:r>
        <w:r w:rsidRPr="00E11EC8">
          <w:rPr>
            <w:u w:val="single" w:color="0000FF"/>
          </w:rPr>
          <w:t>.c</w:t>
        </w:r>
        <w:r w:rsidRPr="00E11EC8">
          <w:rPr>
            <w:spacing w:val="1"/>
            <w:u w:val="single" w:color="0000FF"/>
          </w:rPr>
          <w:t>o</w:t>
        </w:r>
        <w:r w:rsidRPr="00E11EC8">
          <w:rPr>
            <w:spacing w:val="-2"/>
            <w:u w:val="single" w:color="0000FF"/>
          </w:rPr>
          <w:t>m</w:t>
        </w:r>
        <w:r w:rsidRPr="00E11EC8">
          <w:t>.</w:t>
        </w:r>
        <w:r w:rsidRPr="00E11EC8">
          <w:rPr>
            <w:spacing w:val="36"/>
          </w:rPr>
          <w:t xml:space="preserve"> </w:t>
        </w:r>
        <w:r w:rsidRPr="00E11EC8">
          <w:t>H</w:t>
        </w:r>
      </w:hyperlink>
      <w:r w:rsidRPr="00E11EC8">
        <w:rPr>
          <w:spacing w:val="4"/>
        </w:rPr>
        <w:t>o</w:t>
      </w:r>
      <w:r w:rsidRPr="00E11EC8">
        <w:rPr>
          <w:spacing w:val="-2"/>
        </w:rPr>
        <w:t>w</w:t>
      </w:r>
      <w:r w:rsidRPr="00E11EC8">
        <w:rPr>
          <w:spacing w:val="3"/>
        </w:rPr>
        <w:t>e</w:t>
      </w:r>
      <w:r w:rsidRPr="00E11EC8">
        <w:rPr>
          <w:spacing w:val="-1"/>
        </w:rPr>
        <w:t>v</w:t>
      </w:r>
      <w:r w:rsidRPr="00E11EC8">
        <w:t>er</w:t>
      </w:r>
      <w:r w:rsidRPr="00E11EC8">
        <w:rPr>
          <w:spacing w:val="-6"/>
        </w:rPr>
        <w:t xml:space="preserve"> </w:t>
      </w:r>
      <w:r w:rsidRPr="00E11EC8">
        <w:rPr>
          <w:spacing w:val="1"/>
        </w:rPr>
        <w:t>t</w:t>
      </w:r>
      <w:r w:rsidRPr="00E11EC8">
        <w:rPr>
          <w:spacing w:val="-1"/>
        </w:rPr>
        <w:t>h</w:t>
      </w:r>
      <w:r w:rsidRPr="00E11EC8">
        <w:rPr>
          <w:spacing w:val="3"/>
        </w:rPr>
        <w:t>e</w:t>
      </w:r>
      <w:r w:rsidRPr="00E11EC8">
        <w:rPr>
          <w:spacing w:val="-1"/>
        </w:rPr>
        <w:t>s</w:t>
      </w:r>
      <w:r w:rsidRPr="00E11EC8">
        <w:t>e</w:t>
      </w:r>
      <w:r w:rsidRPr="00E11EC8">
        <w:rPr>
          <w:spacing w:val="-3"/>
        </w:rPr>
        <w:t xml:space="preserve"> </w:t>
      </w:r>
      <w:r w:rsidRPr="00E11EC8">
        <w:rPr>
          <w:spacing w:val="-1"/>
        </w:rPr>
        <w:t>C</w:t>
      </w:r>
      <w:r w:rsidRPr="00E11EC8">
        <w:rPr>
          <w:spacing w:val="2"/>
        </w:rPr>
        <w:t>V</w:t>
      </w:r>
      <w:r w:rsidRPr="00E11EC8">
        <w:t>s</w:t>
      </w:r>
      <w:r w:rsidRPr="00E11EC8">
        <w:rPr>
          <w:spacing w:val="-2"/>
        </w:rPr>
        <w:t xml:space="preserve"> </w:t>
      </w:r>
      <w:r w:rsidRPr="00E11EC8">
        <w:rPr>
          <w:spacing w:val="-1"/>
        </w:rPr>
        <w:t>m</w:t>
      </w:r>
      <w:r w:rsidRPr="00E11EC8">
        <w:rPr>
          <w:spacing w:val="1"/>
        </w:rPr>
        <w:t>u</w:t>
      </w:r>
      <w:r w:rsidRPr="00E11EC8">
        <w:rPr>
          <w:spacing w:val="-1"/>
        </w:rPr>
        <w:t>s</w:t>
      </w:r>
      <w:r w:rsidRPr="00E11EC8">
        <w:t>t</w:t>
      </w:r>
      <w:r w:rsidRPr="00E11EC8">
        <w:rPr>
          <w:spacing w:val="-4"/>
        </w:rPr>
        <w:t xml:space="preserve"> </w:t>
      </w:r>
      <w:r w:rsidRPr="00E11EC8">
        <w:rPr>
          <w:spacing w:val="-1"/>
        </w:rPr>
        <w:t>n</w:t>
      </w:r>
      <w:r w:rsidRPr="00E11EC8">
        <w:rPr>
          <w:spacing w:val="1"/>
        </w:rPr>
        <w:t>o</w:t>
      </w:r>
      <w:r w:rsidRPr="00E11EC8">
        <w:t>t</w:t>
      </w:r>
      <w:r w:rsidRPr="00E11EC8">
        <w:rPr>
          <w:spacing w:val="-3"/>
        </w:rPr>
        <w:t xml:space="preserve"> </w:t>
      </w:r>
      <w:r w:rsidRPr="00E11EC8">
        <w:rPr>
          <w:spacing w:val="1"/>
        </w:rPr>
        <w:t>b</w:t>
      </w:r>
      <w:r w:rsidRPr="00E11EC8">
        <w:t>e</w:t>
      </w:r>
      <w:r w:rsidRPr="00E11EC8">
        <w:rPr>
          <w:spacing w:val="-1"/>
        </w:rPr>
        <w:t xml:space="preserve"> </w:t>
      </w:r>
      <w:r w:rsidRPr="00E11EC8">
        <w:rPr>
          <w:spacing w:val="1"/>
        </w:rPr>
        <w:t>d</w:t>
      </w:r>
      <w:r w:rsidRPr="00E11EC8">
        <w:t>i</w:t>
      </w:r>
      <w:r w:rsidRPr="00E11EC8">
        <w:rPr>
          <w:spacing w:val="-1"/>
        </w:rPr>
        <w:t>s</w:t>
      </w:r>
      <w:r w:rsidRPr="00E11EC8">
        <w:t>tri</w:t>
      </w:r>
      <w:r w:rsidRPr="00E11EC8">
        <w:rPr>
          <w:spacing w:val="1"/>
        </w:rPr>
        <w:t>b</w:t>
      </w:r>
      <w:r w:rsidRPr="00E11EC8">
        <w:rPr>
          <w:spacing w:val="-1"/>
        </w:rPr>
        <w:t>u</w:t>
      </w:r>
      <w:r w:rsidRPr="00E11EC8">
        <w:t>ted</w:t>
      </w:r>
      <w:r w:rsidRPr="00E11EC8">
        <w:rPr>
          <w:spacing w:val="-8"/>
        </w:rPr>
        <w:t xml:space="preserve"> </w:t>
      </w:r>
      <w:r w:rsidRPr="00E11EC8">
        <w:rPr>
          <w:spacing w:val="1"/>
        </w:rPr>
        <w:t>o</w:t>
      </w:r>
      <w:r w:rsidRPr="00E11EC8">
        <w:t>r</w:t>
      </w:r>
      <w:r w:rsidRPr="00E11EC8">
        <w:rPr>
          <w:spacing w:val="1"/>
        </w:rPr>
        <w:t xml:space="preserve"> </w:t>
      </w:r>
      <w:r w:rsidRPr="00E11EC8">
        <w:rPr>
          <w:spacing w:val="-4"/>
        </w:rPr>
        <w:t>m</w:t>
      </w:r>
      <w:r w:rsidRPr="00E11EC8">
        <w:t>a</w:t>
      </w:r>
      <w:r w:rsidRPr="00E11EC8">
        <w:rPr>
          <w:spacing w:val="1"/>
        </w:rPr>
        <w:t>d</w:t>
      </w:r>
      <w:r w:rsidRPr="00E11EC8">
        <w:t>e</w:t>
      </w:r>
      <w:r w:rsidRPr="00E11EC8">
        <w:rPr>
          <w:spacing w:val="-3"/>
        </w:rPr>
        <w:t xml:space="preserve"> </w:t>
      </w:r>
      <w:r w:rsidRPr="00E11EC8">
        <w:t>a</w:t>
      </w:r>
      <w:r w:rsidRPr="00E11EC8">
        <w:rPr>
          <w:spacing w:val="-1"/>
        </w:rPr>
        <w:t>v</w:t>
      </w:r>
      <w:r w:rsidRPr="00E11EC8">
        <w:t>aila</w:t>
      </w:r>
      <w:r w:rsidRPr="00E11EC8">
        <w:rPr>
          <w:spacing w:val="1"/>
        </w:rPr>
        <w:t>b</w:t>
      </w:r>
      <w:r w:rsidRPr="00E11EC8">
        <w:t>le</w:t>
      </w:r>
      <w:r w:rsidRPr="00E11EC8">
        <w:rPr>
          <w:spacing w:val="-7"/>
        </w:rPr>
        <w:t xml:space="preserve"> </w:t>
      </w:r>
      <w:r w:rsidRPr="00E11EC8">
        <w:rPr>
          <w:spacing w:val="1"/>
        </w:rPr>
        <w:t>o</w:t>
      </w:r>
      <w:r w:rsidRPr="00E11EC8">
        <w:t>n</w:t>
      </w:r>
      <w:r w:rsidRPr="00E11EC8">
        <w:rPr>
          <w:spacing w:val="-3"/>
        </w:rPr>
        <w:t xml:space="preserve"> </w:t>
      </w:r>
      <w:r w:rsidRPr="00E11EC8">
        <w:rPr>
          <w:spacing w:val="1"/>
        </w:rPr>
        <w:t>o</w:t>
      </w:r>
      <w:r w:rsidRPr="00E11EC8">
        <w:t>t</w:t>
      </w:r>
      <w:r w:rsidRPr="00E11EC8">
        <w:rPr>
          <w:spacing w:val="-1"/>
        </w:rPr>
        <w:t>h</w:t>
      </w:r>
      <w:r w:rsidRPr="00E11EC8">
        <w:t xml:space="preserve">er </w:t>
      </w:r>
      <w:r w:rsidRPr="00E11EC8">
        <w:rPr>
          <w:spacing w:val="-2"/>
        </w:rPr>
        <w:t>w</w:t>
      </w:r>
      <w:r w:rsidRPr="00E11EC8">
        <w:t>e</w:t>
      </w:r>
      <w:r w:rsidRPr="00E11EC8">
        <w:rPr>
          <w:spacing w:val="1"/>
        </w:rPr>
        <w:t>b</w:t>
      </w:r>
      <w:r w:rsidRPr="00E11EC8">
        <w:rPr>
          <w:spacing w:val="-1"/>
        </w:rPr>
        <w:t>s</w:t>
      </w:r>
      <w:r w:rsidRPr="00E11EC8">
        <w:t>it</w:t>
      </w:r>
      <w:r w:rsidRPr="00E11EC8">
        <w:rPr>
          <w:spacing w:val="2"/>
        </w:rPr>
        <w:t>e</w:t>
      </w:r>
      <w:r w:rsidRPr="00E11EC8">
        <w:t>s</w:t>
      </w:r>
      <w:r w:rsidRPr="00E11EC8">
        <w:rPr>
          <w:spacing w:val="-5"/>
        </w:rPr>
        <w:t xml:space="preserve"> </w:t>
      </w:r>
      <w:r w:rsidRPr="00E11EC8">
        <w:rPr>
          <w:spacing w:val="-2"/>
        </w:rPr>
        <w:t>w</w:t>
      </w:r>
      <w:r w:rsidRPr="00E11EC8">
        <w:t>i</w:t>
      </w:r>
      <w:r w:rsidRPr="00E11EC8">
        <w:rPr>
          <w:spacing w:val="2"/>
        </w:rPr>
        <w:t>t</w:t>
      </w:r>
      <w:r w:rsidRPr="00E11EC8">
        <w:rPr>
          <w:spacing w:val="-1"/>
        </w:rPr>
        <w:t>h</w:t>
      </w:r>
      <w:r w:rsidRPr="00E11EC8">
        <w:rPr>
          <w:spacing w:val="1"/>
        </w:rPr>
        <w:t>o</w:t>
      </w:r>
      <w:r w:rsidRPr="00E11EC8">
        <w:rPr>
          <w:spacing w:val="-1"/>
        </w:rPr>
        <w:t>u</w:t>
      </w:r>
      <w:r w:rsidRPr="00E11EC8">
        <w:t xml:space="preserve">t </w:t>
      </w:r>
      <w:r w:rsidRPr="00E11EC8">
        <w:rPr>
          <w:spacing w:val="1"/>
        </w:rPr>
        <w:t>o</w:t>
      </w:r>
      <w:r w:rsidRPr="00E11EC8">
        <w:rPr>
          <w:spacing w:val="-1"/>
        </w:rPr>
        <w:t>u</w:t>
      </w:r>
      <w:r w:rsidRPr="00E11EC8">
        <w:t>r</w:t>
      </w:r>
      <w:r w:rsidRPr="00E11EC8">
        <w:rPr>
          <w:spacing w:val="-2"/>
        </w:rPr>
        <w:t xml:space="preserve"> </w:t>
      </w:r>
      <w:r w:rsidRPr="00E11EC8">
        <w:rPr>
          <w:spacing w:val="1"/>
        </w:rPr>
        <w:t>pr</w:t>
      </w:r>
      <w:r w:rsidRPr="00E11EC8">
        <w:t>i</w:t>
      </w:r>
      <w:r w:rsidRPr="00E11EC8">
        <w:rPr>
          <w:spacing w:val="1"/>
        </w:rPr>
        <w:t>o</w:t>
      </w:r>
      <w:r w:rsidRPr="00E11EC8">
        <w:t>r</w:t>
      </w:r>
      <w:r w:rsidRPr="00E11EC8">
        <w:rPr>
          <w:spacing w:val="-5"/>
        </w:rPr>
        <w:t xml:space="preserve"> </w:t>
      </w:r>
      <w:r w:rsidRPr="00E11EC8">
        <w:rPr>
          <w:spacing w:val="1"/>
        </w:rPr>
        <w:t>p</w:t>
      </w:r>
      <w:r w:rsidRPr="00E11EC8">
        <w:t>e</w:t>
      </w:r>
      <w:r w:rsidRPr="00E11EC8">
        <w:rPr>
          <w:spacing w:val="1"/>
        </w:rPr>
        <w:t>r</w:t>
      </w:r>
      <w:r w:rsidRPr="00E11EC8">
        <w:rPr>
          <w:spacing w:val="-4"/>
        </w:rPr>
        <w:t>m</w:t>
      </w:r>
      <w:r w:rsidRPr="00E11EC8">
        <w:rPr>
          <w:spacing w:val="2"/>
        </w:rPr>
        <w:t>i</w:t>
      </w:r>
      <w:r w:rsidRPr="00E11EC8">
        <w:rPr>
          <w:spacing w:val="-1"/>
        </w:rPr>
        <w:t>ss</w:t>
      </w:r>
      <w:r w:rsidRPr="00E11EC8">
        <w:t>i</w:t>
      </w:r>
      <w:r w:rsidRPr="00E11EC8">
        <w:rPr>
          <w:spacing w:val="3"/>
        </w:rPr>
        <w:t>o</w:t>
      </w:r>
      <w:r w:rsidRPr="00E11EC8">
        <w:rPr>
          <w:spacing w:val="-1"/>
        </w:rPr>
        <w:t>n</w:t>
      </w:r>
      <w:r w:rsidRPr="00E11EC8">
        <w:t>.</w:t>
      </w:r>
      <w:r w:rsidRPr="00E11EC8">
        <w:rPr>
          <w:spacing w:val="-8"/>
        </w:rPr>
        <w:t xml:space="preserve"> </w:t>
      </w:r>
      <w:r w:rsidRPr="00E11EC8">
        <w:t>F</w:t>
      </w:r>
      <w:r w:rsidRPr="00E11EC8">
        <w:rPr>
          <w:spacing w:val="1"/>
        </w:rPr>
        <w:t>o</w:t>
      </w:r>
      <w:r w:rsidRPr="00E11EC8">
        <w:t>r</w:t>
      </w:r>
      <w:r w:rsidRPr="00E11EC8">
        <w:rPr>
          <w:spacing w:val="-2"/>
        </w:rPr>
        <w:t xml:space="preserve"> </w:t>
      </w:r>
      <w:r w:rsidRPr="00E11EC8">
        <w:t>a</w:t>
      </w:r>
      <w:r w:rsidRPr="00E11EC8">
        <w:rPr>
          <w:spacing w:val="1"/>
        </w:rPr>
        <w:t>n</w:t>
      </w:r>
      <w:r w:rsidRPr="00E11EC8">
        <w:t>y</w:t>
      </w:r>
      <w:r w:rsidRPr="00E11EC8">
        <w:rPr>
          <w:spacing w:val="-4"/>
        </w:rPr>
        <w:t xml:space="preserve"> </w:t>
      </w:r>
      <w:r w:rsidRPr="00E11EC8">
        <w:rPr>
          <w:spacing w:val="1"/>
        </w:rPr>
        <w:t>q</w:t>
      </w:r>
      <w:r w:rsidRPr="00E11EC8">
        <w:rPr>
          <w:spacing w:val="-1"/>
        </w:rPr>
        <w:t>u</w:t>
      </w:r>
      <w:r w:rsidRPr="00E11EC8">
        <w:t>est</w:t>
      </w:r>
      <w:r w:rsidRPr="00E11EC8">
        <w:rPr>
          <w:spacing w:val="-1"/>
        </w:rPr>
        <w:t>i</w:t>
      </w:r>
      <w:r w:rsidRPr="00E11EC8">
        <w:rPr>
          <w:spacing w:val="1"/>
        </w:rPr>
        <w:t>on</w:t>
      </w:r>
      <w:r w:rsidRPr="00E11EC8">
        <w:t>s</w:t>
      </w:r>
      <w:r w:rsidRPr="00E11EC8">
        <w:rPr>
          <w:spacing w:val="-8"/>
        </w:rPr>
        <w:t xml:space="preserve"> </w:t>
      </w:r>
      <w:r w:rsidRPr="00E11EC8">
        <w:rPr>
          <w:spacing w:val="1"/>
        </w:rPr>
        <w:t>r</w:t>
      </w:r>
      <w:r w:rsidRPr="00E11EC8">
        <w:t>elat</w:t>
      </w:r>
      <w:r w:rsidRPr="00E11EC8">
        <w:rPr>
          <w:spacing w:val="2"/>
        </w:rPr>
        <w:t>i</w:t>
      </w:r>
      <w:r w:rsidRPr="00E11EC8">
        <w:rPr>
          <w:spacing w:val="-1"/>
        </w:rPr>
        <w:t>n</w:t>
      </w:r>
      <w:r w:rsidRPr="00E11EC8">
        <w:t>g</w:t>
      </w:r>
      <w:r w:rsidRPr="00E11EC8">
        <w:rPr>
          <w:spacing w:val="-7"/>
        </w:rPr>
        <w:t xml:space="preserve"> </w:t>
      </w:r>
      <w:r w:rsidRPr="00E11EC8">
        <w:t>to</w:t>
      </w:r>
      <w:r w:rsidRPr="00E11EC8">
        <w:rPr>
          <w:spacing w:val="-1"/>
        </w:rPr>
        <w:t xml:space="preserve"> </w:t>
      </w:r>
      <w:r w:rsidRPr="00E11EC8">
        <w:rPr>
          <w:spacing w:val="2"/>
        </w:rPr>
        <w:t>t</w:t>
      </w:r>
      <w:r w:rsidRPr="00E11EC8">
        <w:rPr>
          <w:spacing w:val="-1"/>
        </w:rPr>
        <w:t>h</w:t>
      </w:r>
      <w:r w:rsidRPr="00E11EC8">
        <w:t>e</w:t>
      </w:r>
      <w:r w:rsidRPr="00E11EC8">
        <w:rPr>
          <w:spacing w:val="-1"/>
        </w:rPr>
        <w:t xml:space="preserve"> us</w:t>
      </w:r>
      <w:r w:rsidRPr="00E11EC8">
        <w:t>e</w:t>
      </w:r>
      <w:r w:rsidRPr="00E11EC8">
        <w:rPr>
          <w:spacing w:val="-2"/>
        </w:rPr>
        <w:t xml:space="preserve"> </w:t>
      </w:r>
      <w:r w:rsidRPr="00E11EC8">
        <w:rPr>
          <w:spacing w:val="3"/>
        </w:rPr>
        <w:t>o</w:t>
      </w:r>
      <w:r w:rsidRPr="00E11EC8">
        <w:t>f</w:t>
      </w:r>
      <w:r w:rsidRPr="00E11EC8">
        <w:rPr>
          <w:spacing w:val="-1"/>
        </w:rPr>
        <w:t xml:space="preserve"> </w:t>
      </w:r>
      <w:r w:rsidRPr="00E11EC8">
        <w:t>t</w:t>
      </w:r>
      <w:r w:rsidRPr="00E11EC8">
        <w:rPr>
          <w:spacing w:val="-1"/>
        </w:rPr>
        <w:t>h</w:t>
      </w:r>
      <w:r w:rsidRPr="00E11EC8">
        <w:t>is</w:t>
      </w:r>
      <w:r w:rsidRPr="00E11EC8">
        <w:rPr>
          <w:spacing w:val="-1"/>
        </w:rPr>
        <w:t xml:space="preserve"> C</w:t>
      </w:r>
      <w:r w:rsidRPr="00E11EC8">
        <w:t>V</w:t>
      </w:r>
      <w:r w:rsidRPr="00E11EC8">
        <w:rPr>
          <w:spacing w:val="-3"/>
        </w:rPr>
        <w:t xml:space="preserve"> </w:t>
      </w:r>
      <w:r w:rsidRPr="00E11EC8">
        <w:t>t</w:t>
      </w:r>
      <w:r w:rsidRPr="00E11EC8">
        <w:rPr>
          <w:spacing w:val="2"/>
        </w:rPr>
        <w:t>e</w:t>
      </w:r>
      <w:r w:rsidRPr="00E11EC8">
        <w:rPr>
          <w:spacing w:val="-4"/>
        </w:rPr>
        <w:t>m</w:t>
      </w:r>
      <w:r w:rsidRPr="00E11EC8">
        <w:rPr>
          <w:spacing w:val="1"/>
        </w:rPr>
        <w:t>p</w:t>
      </w:r>
      <w:r w:rsidRPr="00E11EC8">
        <w:t>l</w:t>
      </w:r>
      <w:r w:rsidRPr="00E11EC8">
        <w:rPr>
          <w:spacing w:val="2"/>
        </w:rPr>
        <w:t>a</w:t>
      </w:r>
      <w:r w:rsidRPr="00E11EC8">
        <w:t>te</w:t>
      </w:r>
      <w:r w:rsidRPr="00E11EC8">
        <w:rPr>
          <w:spacing w:val="-7"/>
        </w:rPr>
        <w:t xml:space="preserve"> </w:t>
      </w:r>
      <w:r w:rsidRPr="00E11EC8">
        <w:rPr>
          <w:spacing w:val="1"/>
        </w:rPr>
        <w:t>p</w:t>
      </w:r>
      <w:r w:rsidRPr="00E11EC8">
        <w:t>lease</w:t>
      </w:r>
      <w:r w:rsidRPr="00E11EC8">
        <w:rPr>
          <w:spacing w:val="-5"/>
        </w:rPr>
        <w:t xml:space="preserve"> </w:t>
      </w:r>
      <w:r w:rsidRPr="00E11EC8">
        <w:rPr>
          <w:spacing w:val="3"/>
        </w:rPr>
        <w:t>e</w:t>
      </w:r>
      <w:r w:rsidRPr="00E11EC8">
        <w:rPr>
          <w:spacing w:val="-4"/>
        </w:rPr>
        <w:t>m</w:t>
      </w:r>
      <w:r w:rsidRPr="00E11EC8">
        <w:t>a</w:t>
      </w:r>
      <w:r w:rsidRPr="00E11EC8">
        <w:rPr>
          <w:spacing w:val="2"/>
        </w:rPr>
        <w:t>il</w:t>
      </w:r>
      <w:r w:rsidRPr="00E11EC8">
        <w:t>:</w:t>
      </w:r>
      <w:r w:rsidRPr="00E11EC8">
        <w:rPr>
          <w:spacing w:val="-4"/>
        </w:rPr>
        <w:t xml:space="preserve"> </w:t>
      </w:r>
      <w:r w:rsidRPr="00E11EC8">
        <w:rPr>
          <w:spacing w:val="-41"/>
        </w:rPr>
        <w:t xml:space="preserve"> </w:t>
      </w:r>
      <w:hyperlink r:id="rId9">
        <w:r w:rsidRPr="00E11EC8">
          <w:rPr>
            <w:u w:val="single" w:color="0000FF"/>
          </w:rPr>
          <w:t>i</w:t>
        </w:r>
        <w:r w:rsidRPr="00E11EC8">
          <w:rPr>
            <w:spacing w:val="1"/>
            <w:u w:val="single" w:color="0000FF"/>
          </w:rPr>
          <w:t>n</w:t>
        </w:r>
        <w:r w:rsidRPr="00E11EC8">
          <w:rPr>
            <w:spacing w:val="-2"/>
            <w:u w:val="single" w:color="0000FF"/>
          </w:rPr>
          <w:t>f</w:t>
        </w:r>
        <w:r w:rsidRPr="00E11EC8">
          <w:rPr>
            <w:spacing w:val="1"/>
            <w:u w:val="single" w:color="0000FF"/>
          </w:rPr>
          <w:t>o</w:t>
        </w:r>
        <w:r w:rsidRPr="00E11EC8">
          <w:rPr>
            <w:spacing w:val="-1"/>
            <w:u w:val="single" w:color="0000FF"/>
          </w:rPr>
          <w:t>@</w:t>
        </w:r>
        <w:r w:rsidRPr="00E11EC8">
          <w:rPr>
            <w:spacing w:val="1"/>
            <w:u w:val="single" w:color="0000FF"/>
          </w:rPr>
          <w:t>d</w:t>
        </w:r>
        <w:r w:rsidRPr="00E11EC8">
          <w:rPr>
            <w:spacing w:val="3"/>
            <w:u w:val="single" w:color="0000FF"/>
          </w:rPr>
          <w:t>a</w:t>
        </w:r>
        <w:r w:rsidRPr="00E11EC8">
          <w:rPr>
            <w:spacing w:val="-4"/>
            <w:u w:val="single" w:color="0000FF"/>
          </w:rPr>
          <w:t>y</w:t>
        </w:r>
        <w:r w:rsidRPr="00E11EC8">
          <w:rPr>
            <w:spacing w:val="2"/>
            <w:u w:val="single" w:color="0000FF"/>
          </w:rPr>
          <w:t>j</w:t>
        </w:r>
        <w:r w:rsidRPr="00E11EC8">
          <w:rPr>
            <w:spacing w:val="1"/>
            <w:u w:val="single" w:color="0000FF"/>
          </w:rPr>
          <w:t>ob</w:t>
        </w:r>
        <w:r w:rsidRPr="00E11EC8">
          <w:rPr>
            <w:u w:val="single" w:color="0000FF"/>
          </w:rPr>
          <w:t>.c</w:t>
        </w:r>
        <w:r w:rsidRPr="00E11EC8">
          <w:rPr>
            <w:spacing w:val="1"/>
            <w:u w:val="single" w:color="0000FF"/>
          </w:rPr>
          <w:t>o</w:t>
        </w:r>
        <w:r w:rsidRPr="00E11EC8">
          <w:rPr>
            <w:spacing w:val="-1"/>
            <w:u w:val="single" w:color="0000FF"/>
          </w:rPr>
          <w:t>m</w:t>
        </w:r>
        <w:r w:rsidRPr="00E11EC8">
          <w:t>.</w:t>
        </w:r>
      </w:hyperlink>
    </w:p>
    <w:sectPr w:rsidR="003E011C" w:rsidRPr="00E11EC8">
      <w:pgSz w:w="11920" w:h="16840"/>
      <w:pgMar w:top="1200" w:right="84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B96DFE"/>
    <w:multiLevelType w:val="multilevel"/>
    <w:tmpl w:val="E968E43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11C"/>
    <w:rsid w:val="003E011C"/>
    <w:rsid w:val="00E1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56C6D046"/>
  <w15:docId w15:val="{DFCE5CED-45A4-4BC5-8816-C11083A71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11EC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1E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yjob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content/cv-template-236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ubrey@gmail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dayjo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554</Words>
  <Characters>3163</Characters>
  <Application>Microsoft Office Word</Application>
  <DocSecurity>0</DocSecurity>
  <Lines>26</Lines>
  <Paragraphs>7</Paragraphs>
  <ScaleCrop>false</ScaleCrop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2021-06-03T11:20:00Z</dcterms:created>
  <dcterms:modified xsi:type="dcterms:W3CDTF">2021-06-03T11:22:00Z</dcterms:modified>
</cp:coreProperties>
</file>